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F990D" w14:textId="77777777" w:rsidR="006D1661" w:rsidRDefault="006D1661" w:rsidP="006D1661">
      <w:pPr>
        <w:rPr>
          <w:rFonts w:ascii="Arial" w:hAnsi="Arial" w:cs="Arial"/>
          <w:b/>
          <w:bCs/>
          <w:sz w:val="22"/>
          <w:szCs w:val="22"/>
          <w:lang w:val="en-US"/>
        </w:rPr>
        <w:sectPr w:rsidR="006D1661" w:rsidSect="006D1661">
          <w:headerReference w:type="default" r:id="rId8"/>
          <w:footerReference w:type="default" r:id="rId9"/>
          <w:type w:val="continuous"/>
          <w:pgSz w:w="12240" w:h="15840"/>
          <w:pgMar w:top="1134" w:right="1134" w:bottom="964" w:left="1134" w:header="708" w:footer="708" w:gutter="0"/>
          <w:pgNumType w:start="1"/>
          <w:cols w:space="708"/>
        </w:sectPr>
      </w:pPr>
    </w:p>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6D1661" w:rsidRPr="00206360" w14:paraId="5DB73C74" w14:textId="77777777" w:rsidTr="00C1110A">
        <w:trPr>
          <w:trHeight w:val="288"/>
        </w:trPr>
        <w:tc>
          <w:tcPr>
            <w:tcW w:w="1290" w:type="dxa"/>
            <w:tcBorders>
              <w:right w:val="single" w:sz="4" w:space="0" w:color="C0C0C0"/>
            </w:tcBorders>
            <w:tcMar>
              <w:top w:w="15" w:type="dxa"/>
              <w:left w:w="70" w:type="dxa"/>
              <w:bottom w:w="15" w:type="dxa"/>
              <w:right w:w="70" w:type="dxa"/>
            </w:tcMar>
            <w:vAlign w:val="center"/>
            <w:hideMark/>
          </w:tcPr>
          <w:p w14:paraId="7A4F6C20" w14:textId="77777777" w:rsidR="006D1661" w:rsidRPr="00206360" w:rsidRDefault="006D1661" w:rsidP="00C1110A">
            <w:pPr>
              <w:spacing w:before="60"/>
              <w:rPr>
                <w:rFonts w:ascii="Arial" w:hAnsi="Arial" w:cs="Arial"/>
                <w:sz w:val="22"/>
                <w:szCs w:val="22"/>
              </w:rPr>
            </w:pPr>
            <w:r w:rsidRPr="00206360">
              <w:rPr>
                <w:rFonts w:ascii="Arial" w:hAnsi="Arial" w:cs="Arial"/>
                <w:b/>
                <w:bCs/>
                <w:sz w:val="22"/>
                <w:szCs w:val="22"/>
              </w:rPr>
              <w:t>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3F3F0C0" w14:textId="77777777" w:rsidR="006D1661" w:rsidRPr="00206360" w:rsidRDefault="006D1661" w:rsidP="00C1110A">
            <w:pPr>
              <w:spacing w:before="60"/>
              <w:jc w:val="center"/>
              <w:rPr>
                <w:rFonts w:ascii="Arial" w:hAnsi="Arial" w:cs="Arial"/>
                <w:bCs/>
                <w:sz w:val="22"/>
                <w:szCs w:val="22"/>
              </w:rPr>
            </w:pPr>
            <w:r>
              <w:rPr>
                <w:rFonts w:ascii="Arial" w:hAnsi="Arial" w:cs="Arial"/>
                <w:bCs/>
                <w:sz w:val="22"/>
                <w:szCs w:val="22"/>
              </w:rPr>
              <w:t>23</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067C998"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38ADAFE0" w14:textId="77777777" w:rsidR="006D1661" w:rsidRPr="00206360" w:rsidRDefault="006D1661" w:rsidP="00C1110A">
            <w:pPr>
              <w:spacing w:before="60"/>
              <w:jc w:val="center"/>
              <w:rPr>
                <w:rFonts w:ascii="Arial" w:hAnsi="Arial" w:cs="Arial"/>
                <w:bCs/>
                <w:sz w:val="22"/>
                <w:szCs w:val="22"/>
              </w:rPr>
            </w:pPr>
            <w:r>
              <w:rPr>
                <w:rFonts w:ascii="Arial" w:hAnsi="Arial" w:cs="Arial"/>
                <w:bCs/>
                <w:sz w:val="22"/>
                <w:szCs w:val="22"/>
              </w:rPr>
              <w:t>ENERO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7A40EE2D"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27FE3154" w14:textId="77777777" w:rsidR="006D1661" w:rsidRPr="00206360" w:rsidRDefault="006D1661" w:rsidP="00C1110A">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14:paraId="59971F48" w14:textId="77777777" w:rsidR="006D1661" w:rsidRPr="00206360" w:rsidRDefault="006D1661" w:rsidP="006D1661">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6D1661" w:rsidRPr="00206360" w14:paraId="011DC3F3" w14:textId="77777777" w:rsidTr="00C1110A">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1597F1A3"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INFORMACIÓN GENERAL DEL CONTRATO</w:t>
            </w:r>
          </w:p>
        </w:tc>
      </w:tr>
      <w:tr w:rsidR="006D1661" w:rsidRPr="00206360" w14:paraId="05B1103F" w14:textId="77777777" w:rsidTr="00C1110A">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F2EA8F"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B1D7361" w14:textId="77777777" w:rsidR="006D1661" w:rsidRPr="00206360" w:rsidRDefault="006D1661" w:rsidP="00C1110A">
            <w:pPr>
              <w:pStyle w:val="Ttulo2"/>
              <w:keepLines w:val="0"/>
              <w:spacing w:before="0"/>
              <w:jc w:val="center"/>
              <w:rPr>
                <w:rFonts w:ascii="Arial" w:hAnsi="Arial" w:cs="Arial"/>
                <w:sz w:val="22"/>
                <w:szCs w:val="22"/>
              </w:rPr>
            </w:pPr>
            <w:r w:rsidRPr="00967DF0">
              <w:rPr>
                <w:rFonts w:ascii="Arial" w:hAnsi="Arial" w:cs="Arial"/>
                <w:color w:val="auto"/>
                <w:sz w:val="22"/>
                <w:szCs w:val="22"/>
              </w:rPr>
              <w:t>1.330.19.13-3704</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3DFFFD1" w14:textId="77777777" w:rsidR="006D1661" w:rsidRPr="00206360" w:rsidRDefault="006D1661" w:rsidP="00C1110A">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365DBE0" w14:textId="77777777" w:rsidR="006D1661" w:rsidRPr="00206360" w:rsidRDefault="006D1661" w:rsidP="00C1110A">
            <w:pPr>
              <w:pStyle w:val="Ttulo2"/>
              <w:keepLines w:val="0"/>
              <w:spacing w:before="0"/>
              <w:jc w:val="both"/>
              <w:rPr>
                <w:rFonts w:ascii="Arial" w:hAnsi="Arial" w:cs="Arial"/>
                <w:sz w:val="22"/>
                <w:szCs w:val="22"/>
              </w:rPr>
            </w:pPr>
          </w:p>
        </w:tc>
      </w:tr>
      <w:tr w:rsidR="006D1661" w:rsidRPr="00206360" w14:paraId="360D3E4F" w14:textId="77777777" w:rsidTr="00C1110A">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C8FBA1" w14:textId="77777777" w:rsidR="006D1661" w:rsidRPr="00B717BA" w:rsidRDefault="006D1661" w:rsidP="00C1110A">
            <w:pPr>
              <w:rPr>
                <w:rFonts w:ascii="Arial" w:hAnsi="Arial" w:cs="Arial"/>
                <w:sz w:val="22"/>
                <w:szCs w:val="22"/>
              </w:rPr>
            </w:pPr>
            <w:r w:rsidRPr="00B717BA">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D6A38E9" w14:textId="77777777" w:rsidR="006D1661" w:rsidRPr="00B717BA" w:rsidRDefault="006D1661" w:rsidP="00C1110A">
            <w:pPr>
              <w:rPr>
                <w:rFonts w:ascii="Arial" w:hAnsi="Arial" w:cs="Arial"/>
                <w:sz w:val="22"/>
                <w:szCs w:val="22"/>
              </w:rPr>
            </w:pPr>
            <w:r w:rsidRPr="00FD2826">
              <w:rPr>
                <w:rFonts w:ascii="Arial" w:hAnsi="Arial" w:cs="Arial"/>
                <w:noProof/>
                <w:sz w:val="22"/>
                <w:szCs w:val="22"/>
              </w:rPr>
              <w:t>1.330.19.13-3704</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F16325D" w14:textId="77777777" w:rsidR="006D1661" w:rsidRPr="00B717BA" w:rsidRDefault="006D1661" w:rsidP="00C1110A">
            <w:pPr>
              <w:jc w:val="center"/>
              <w:rPr>
                <w:rFonts w:ascii="Arial" w:hAnsi="Arial" w:cs="Arial"/>
                <w:sz w:val="22"/>
                <w:szCs w:val="22"/>
              </w:rPr>
            </w:pPr>
            <w:r w:rsidRPr="00B717BA">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196ECF5" w14:textId="77777777" w:rsidR="006D1661" w:rsidRPr="00B717BA" w:rsidRDefault="006D1661" w:rsidP="00C1110A">
            <w:pPr>
              <w:rPr>
                <w:rFonts w:ascii="Arial" w:hAnsi="Arial" w:cs="Arial"/>
                <w:sz w:val="22"/>
                <w:szCs w:val="22"/>
              </w:rPr>
            </w:pPr>
            <w:r w:rsidRPr="00FD2826">
              <w:rPr>
                <w:rFonts w:ascii="Arial" w:hAnsi="Arial" w:cs="Arial"/>
                <w:noProof/>
                <w:sz w:val="22"/>
                <w:szCs w:val="22"/>
              </w:rPr>
              <w:t>14 DE ENERO DE 2026</w:t>
            </w:r>
          </w:p>
        </w:tc>
      </w:tr>
      <w:tr w:rsidR="006D1661" w:rsidRPr="00206360" w14:paraId="3EABB47C" w14:textId="77777777" w:rsidTr="00C1110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51C253B" w14:textId="77777777" w:rsidR="006D1661" w:rsidRPr="00B717BA" w:rsidRDefault="006D1661" w:rsidP="00C1110A">
            <w:pPr>
              <w:jc w:val="both"/>
              <w:rPr>
                <w:rFonts w:ascii="Arial" w:hAnsi="Arial" w:cs="Arial"/>
                <w:sz w:val="22"/>
                <w:szCs w:val="22"/>
              </w:rPr>
            </w:pPr>
            <w:r w:rsidRPr="00B717BA">
              <w:rPr>
                <w:rFonts w:ascii="Arial" w:hAnsi="Arial" w:cs="Arial"/>
                <w:b/>
                <w:bCs/>
                <w:sz w:val="22"/>
                <w:szCs w:val="22"/>
              </w:rPr>
              <w:t xml:space="preserve">Disponibilidad presupuestal: CDP No. </w:t>
            </w:r>
            <w:r w:rsidRPr="00FD2826">
              <w:rPr>
                <w:rFonts w:ascii="Arial" w:hAnsi="Arial" w:cs="Arial"/>
                <w:bCs/>
                <w:noProof/>
                <w:sz w:val="22"/>
                <w:szCs w:val="22"/>
              </w:rPr>
              <w:t>5500006904</w:t>
            </w:r>
            <w:r w:rsidRPr="00B717BA">
              <w:rPr>
                <w:rFonts w:ascii="Arial" w:hAnsi="Arial" w:cs="Arial"/>
                <w:sz w:val="22"/>
                <w:szCs w:val="22"/>
              </w:rPr>
              <w:t xml:space="preserve"> DEL </w:t>
            </w:r>
            <w:r w:rsidRPr="00FD2826">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FD2826">
              <w:rPr>
                <w:rFonts w:ascii="Arial" w:hAnsi="Arial" w:cs="Arial"/>
                <w:bCs/>
                <w:noProof/>
                <w:sz w:val="22"/>
                <w:szCs w:val="22"/>
              </w:rPr>
              <w:t>5600102555</w:t>
            </w:r>
            <w:r>
              <w:rPr>
                <w:rFonts w:ascii="Arial" w:hAnsi="Arial" w:cs="Arial"/>
                <w:bCs/>
                <w:sz w:val="22"/>
                <w:szCs w:val="22"/>
              </w:rPr>
              <w:t xml:space="preserve"> DE </w:t>
            </w:r>
            <w:r w:rsidRPr="00FD2826">
              <w:rPr>
                <w:rFonts w:ascii="Arial" w:hAnsi="Arial" w:cs="Arial"/>
                <w:bCs/>
                <w:noProof/>
                <w:sz w:val="22"/>
                <w:szCs w:val="22"/>
              </w:rPr>
              <w:t>14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FD2826">
              <w:rPr>
                <w:rFonts w:ascii="Arial" w:hAnsi="Arial" w:cs="Arial"/>
                <w:noProof/>
                <w:sz w:val="22"/>
                <w:szCs w:val="22"/>
              </w:rPr>
              <w:t>ITEM 15: 121000/1159/2-320202008/4333011100110000/PI43-102475/1/1/01/11: ICLD/SRIAAMBIENTEYDESA/Servicios prestados/UnValleAnimalista/EJECUTARACCIONES</w:t>
            </w:r>
            <w:r>
              <w:rPr>
                <w:rFonts w:ascii="Arial" w:hAnsi="Arial" w:cs="Arial"/>
                <w:noProof/>
                <w:sz w:val="22"/>
                <w:szCs w:val="22"/>
              </w:rPr>
              <w:t xml:space="preserve"> </w:t>
            </w:r>
            <w:r w:rsidRPr="00FD2826">
              <w:rPr>
                <w:rFonts w:ascii="Arial" w:hAnsi="Arial" w:cs="Arial"/>
                <w:noProof/>
                <w:sz w:val="22"/>
                <w:szCs w:val="22"/>
              </w:rPr>
              <w:t>DE</w:t>
            </w:r>
          </w:p>
          <w:p w14:paraId="13CD1BAF" w14:textId="77777777" w:rsidR="006D1661" w:rsidRPr="00B717BA" w:rsidRDefault="006D1661" w:rsidP="00C1110A">
            <w:pPr>
              <w:jc w:val="both"/>
              <w:rPr>
                <w:rFonts w:ascii="Arial" w:hAnsi="Arial" w:cs="Arial"/>
                <w:sz w:val="22"/>
                <w:szCs w:val="22"/>
              </w:rPr>
            </w:pPr>
          </w:p>
        </w:tc>
      </w:tr>
      <w:tr w:rsidR="006D1661" w:rsidRPr="00206360" w14:paraId="616C051F" w14:textId="77777777" w:rsidTr="00C1110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C37BD74" w14:textId="77777777" w:rsidR="006D1661" w:rsidRPr="00206360" w:rsidRDefault="006D1661" w:rsidP="00C1110A">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6D1661" w:rsidRPr="00CB2A8A" w14:paraId="58982941" w14:textId="77777777" w:rsidTr="00C1110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80D6B61"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05DD180C"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0DF0337E"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FD2826">
              <w:rPr>
                <w:rFonts w:ascii="Arial" w:hAnsi="Arial" w:cs="Arial"/>
                <w:bCs/>
                <w:noProof/>
                <w:sz w:val="20"/>
                <w:szCs w:val="22"/>
              </w:rPr>
              <w:t>33 – Valle, biodiversidad y resiliencia</w:t>
            </w:r>
          </w:p>
          <w:p w14:paraId="52F425EA"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FD2826">
              <w:rPr>
                <w:rFonts w:ascii="Arial" w:hAnsi="Arial" w:cs="Arial"/>
                <w:bCs/>
                <w:noProof/>
                <w:sz w:val="20"/>
                <w:szCs w:val="22"/>
              </w:rPr>
              <w:t>3301110 - Un Valle Animalista</w:t>
            </w:r>
          </w:p>
          <w:p w14:paraId="7B5F643C"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FD2826">
              <w:rPr>
                <w:rFonts w:ascii="Arial" w:hAnsi="Arial" w:cs="Arial"/>
                <w:bCs/>
                <w:noProof/>
                <w:sz w:val="20"/>
                <w:szCs w:val="22"/>
              </w:rPr>
              <w:t>MR33011 - INVERTIR AL MENOS EL 1% DE LOS INGRESOS CORRIENTES DE LIBRE DESTINACIÓN PARA LA IMPLEMENTACIÓN DE LA POLÍTICA PÚBLICA DE PROTECCIÓN Y BIENESTAR ANIMAL</w:t>
            </w:r>
          </w:p>
          <w:p w14:paraId="15955706"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FD2826">
              <w:rPr>
                <w:rFonts w:ascii="Arial" w:hAnsi="Arial" w:cs="Arial"/>
                <w:bCs/>
                <w:noProof/>
                <w:sz w:val="20"/>
                <w:szCs w:val="22"/>
              </w:rPr>
              <w:t>MP3301110014501047 - OPERATIVIZAR UNA ESTRATEGIA QUE GARANTICE EL CUMPLIMIENTO DE LA POLÍTICA DE PROTECCIÓN Y BIENESTAR ANIMAL EN TÉRMINOS DE PREVENCIÓN DEL RIESGO DE VIOLENCIA Y GOBERNANZA INTERINSTITUCIONAL EN EL PERIODO DE GOBIERNO</w:t>
            </w:r>
          </w:p>
          <w:p w14:paraId="1D383302"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FD2826">
              <w:rPr>
                <w:rFonts w:ascii="Arial" w:hAnsi="Arial" w:cs="Arial"/>
                <w:noProof/>
                <w:sz w:val="20"/>
                <w:szCs w:val="22"/>
              </w:rPr>
              <w:t>Ejecutar estrategias para la promoción y difusión de la política pública de protección animal en el Departamento</w:t>
            </w:r>
          </w:p>
          <w:p w14:paraId="1009A58D"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FD2826">
              <w:rPr>
                <w:rFonts w:ascii="Arial" w:hAnsi="Arial" w:cs="Arial"/>
                <w:noProof/>
                <w:sz w:val="20"/>
                <w:szCs w:val="22"/>
              </w:rPr>
              <w:t>Desarrollar la estrategia de inspección, vigilancia y control para la prevención de violencia y riesgo frente al maltrato animal</w:t>
            </w:r>
          </w:p>
          <w:p w14:paraId="5D20D32F"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PI43-102475/1/1/01/11 Ejecutar acciones de apoyo técnico y operativo a los servicios de inspección, vigilancia y control, mediante la implementacion de la ruta de protección y atención animal</w:t>
            </w:r>
          </w:p>
          <w:p w14:paraId="4F529E6B"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2-320202008 Servicios prestados a las empresas y servicios de</w:t>
            </w:r>
          </w:p>
          <w:p w14:paraId="2F9461BD" w14:textId="77777777" w:rsidR="006D1661" w:rsidRPr="00CB2A8A" w:rsidRDefault="006D1661" w:rsidP="00C1110A">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5507052101</w:t>
            </w:r>
          </w:p>
          <w:p w14:paraId="6A765498" w14:textId="77777777" w:rsidR="006D1661" w:rsidRPr="00CB2A8A" w:rsidRDefault="006D1661" w:rsidP="00C1110A">
            <w:pPr>
              <w:jc w:val="both"/>
              <w:rPr>
                <w:rFonts w:ascii="Arial" w:hAnsi="Arial" w:cs="Arial"/>
                <w:sz w:val="20"/>
                <w:szCs w:val="22"/>
              </w:rPr>
            </w:pPr>
          </w:p>
        </w:tc>
      </w:tr>
      <w:tr w:rsidR="006D1661" w:rsidRPr="00CB2A8A" w14:paraId="493DE287" w14:textId="77777777" w:rsidTr="00C1110A">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60737AE1" w14:textId="77777777" w:rsidR="006D1661" w:rsidRPr="00CB2A8A" w:rsidRDefault="006D1661" w:rsidP="00C1110A">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FD2826">
              <w:rPr>
                <w:rFonts w:ascii="Arial" w:hAnsi="Arial" w:cs="Arial"/>
                <w:bCs/>
                <w:noProof/>
                <w:sz w:val="20"/>
                <w:szCs w:val="22"/>
              </w:rPr>
              <w:t>PRESTAR LOS SERVICIOS COMO PROFESIONAL EN LA SECRETARIA DE AMBIENTE Y DESARROLLO SOSTENIBLE, CON EL FIN DE APOYAR  LA REALIZACION DE LAS ACTIVIDADES ASOCIADAS AL PROYECTOIMPLEMENTACIÓN DE LA POLÍTICA PÚBLICA DE PROTECCIÓN ANIMAL DEL DEPARTAMENTO DEL VALLE DEL CAUCA - UN VALLE ANIMALISTA</w:t>
            </w:r>
            <w:r>
              <w:rPr>
                <w:rFonts w:ascii="Arial" w:hAnsi="Arial" w:cs="Arial"/>
                <w:bCs/>
                <w:sz w:val="20"/>
                <w:szCs w:val="22"/>
              </w:rPr>
              <w:t>.</w:t>
            </w:r>
          </w:p>
        </w:tc>
      </w:tr>
    </w:tbl>
    <w:p w14:paraId="6628383F" w14:textId="77777777" w:rsidR="006D1661" w:rsidRPr="00CB2A8A" w:rsidRDefault="006D1661" w:rsidP="006D1661">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6D1661" w:rsidRPr="00206360" w14:paraId="0C8ADF69" w14:textId="77777777" w:rsidTr="00C1110A">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3002B59C" w14:textId="77777777" w:rsidR="006D1661" w:rsidRPr="00206360" w:rsidRDefault="006D1661" w:rsidP="00C1110A">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72FDEAA6" w14:textId="77777777" w:rsidR="006D1661" w:rsidRPr="006A27BB" w:rsidRDefault="006D1661" w:rsidP="00C1110A">
            <w:pPr>
              <w:rPr>
                <w:rFonts w:ascii="Arial" w:hAnsi="Arial" w:cs="Arial"/>
                <w:b/>
                <w:sz w:val="22"/>
                <w:szCs w:val="22"/>
              </w:rPr>
            </w:pPr>
            <w:r w:rsidRPr="00FD2826">
              <w:rPr>
                <w:rFonts w:ascii="Arial" w:hAnsi="Arial" w:cs="Arial"/>
                <w:b/>
                <w:noProof/>
                <w:sz w:val="22"/>
                <w:szCs w:val="22"/>
              </w:rPr>
              <w:t>LIZETH JOHANA PARRA GONZALEZ</w:t>
            </w:r>
          </w:p>
          <w:p w14:paraId="121FDF5D" w14:textId="77777777" w:rsidR="006D1661" w:rsidRPr="00206360" w:rsidRDefault="006D1661" w:rsidP="00C1110A">
            <w:pPr>
              <w:rPr>
                <w:rFonts w:ascii="Arial" w:hAnsi="Arial" w:cs="Arial"/>
                <w:sz w:val="22"/>
                <w:szCs w:val="22"/>
              </w:rPr>
            </w:pPr>
            <w:r w:rsidRPr="00FD2826">
              <w:rPr>
                <w:rFonts w:ascii="Arial" w:hAnsi="Arial" w:cs="Arial"/>
                <w:noProof/>
                <w:sz w:val="22"/>
                <w:szCs w:val="22"/>
              </w:rPr>
              <w:t>Subsecretaria de Protección y Bienestar Animal</w:t>
            </w:r>
          </w:p>
          <w:p w14:paraId="6BC8AC67" w14:textId="77777777" w:rsidR="006D1661" w:rsidRPr="00206360" w:rsidRDefault="006D1661" w:rsidP="00C1110A">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6D1661" w:rsidRPr="00206360" w14:paraId="6AF92153" w14:textId="77777777" w:rsidTr="00C1110A">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46A97983" w14:textId="77777777" w:rsidR="006D1661" w:rsidRPr="00206360" w:rsidRDefault="006D1661" w:rsidP="00C1110A">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6EA78388" w14:textId="77777777" w:rsidR="006D1661" w:rsidRPr="009D3980" w:rsidRDefault="006D1661" w:rsidP="00C1110A">
            <w:pPr>
              <w:rPr>
                <w:rFonts w:ascii="Arial" w:hAnsi="Arial" w:cs="Arial"/>
                <w:b/>
                <w:sz w:val="22"/>
                <w:szCs w:val="22"/>
              </w:rPr>
            </w:pPr>
            <w:r w:rsidRPr="00FD2826">
              <w:rPr>
                <w:rFonts w:ascii="Arial" w:hAnsi="Arial" w:cs="Arial"/>
                <w:b/>
                <w:noProof/>
                <w:sz w:val="22"/>
                <w:szCs w:val="22"/>
              </w:rPr>
              <w:t>CRISTIAN ARTURO VARELA GARCIA</w:t>
            </w:r>
          </w:p>
          <w:p w14:paraId="2B6DFCA8" w14:textId="77777777" w:rsidR="006D1661" w:rsidRPr="009D3980" w:rsidRDefault="006D1661" w:rsidP="00C1110A">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El Cerrito</w:t>
            </w:r>
          </w:p>
          <w:p w14:paraId="35828370" w14:textId="77777777" w:rsidR="006D1661" w:rsidRPr="00206360" w:rsidRDefault="006D1661" w:rsidP="00C1110A">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1.114.829.295</w:t>
            </w:r>
            <w:r w:rsidRPr="009D3980">
              <w:rPr>
                <w:rFonts w:ascii="Arial" w:hAnsi="Arial" w:cs="Arial"/>
                <w:sz w:val="22"/>
                <w:szCs w:val="22"/>
              </w:rPr>
              <w:t xml:space="preserve">; Teléfono: </w:t>
            </w:r>
            <w:r w:rsidRPr="00FD2826">
              <w:rPr>
                <w:rFonts w:ascii="Arial" w:hAnsi="Arial" w:cs="Arial"/>
                <w:noProof/>
                <w:sz w:val="22"/>
                <w:szCs w:val="22"/>
              </w:rPr>
              <w:t>3008586893</w:t>
            </w:r>
          </w:p>
        </w:tc>
      </w:tr>
    </w:tbl>
    <w:p w14:paraId="72804B7C" w14:textId="77777777" w:rsidR="006D1661" w:rsidRDefault="006D1661" w:rsidP="006D1661">
      <w:pPr>
        <w:rPr>
          <w:rFonts w:ascii="Arial" w:hAnsi="Arial" w:cs="Arial"/>
          <w:sz w:val="22"/>
          <w:szCs w:val="22"/>
        </w:rPr>
      </w:pPr>
    </w:p>
    <w:p w14:paraId="3EDCC843" w14:textId="77777777" w:rsidR="006D1661" w:rsidRDefault="006D1661" w:rsidP="006D1661">
      <w:pPr>
        <w:rPr>
          <w:rFonts w:ascii="Arial" w:hAnsi="Arial" w:cs="Arial"/>
          <w:sz w:val="22"/>
          <w:szCs w:val="22"/>
        </w:rPr>
      </w:pPr>
    </w:p>
    <w:p w14:paraId="36FB81B1" w14:textId="77777777" w:rsidR="006D1661" w:rsidRDefault="006D1661" w:rsidP="006D1661">
      <w:pPr>
        <w:rPr>
          <w:rFonts w:ascii="Arial" w:hAnsi="Arial" w:cs="Arial"/>
          <w:sz w:val="22"/>
          <w:szCs w:val="22"/>
        </w:rPr>
      </w:pPr>
    </w:p>
    <w:p w14:paraId="69AB247C" w14:textId="77777777" w:rsidR="006D1661" w:rsidRDefault="006D1661" w:rsidP="006D1661">
      <w:pPr>
        <w:rPr>
          <w:rFonts w:ascii="Arial" w:hAnsi="Arial" w:cs="Arial"/>
          <w:sz w:val="22"/>
          <w:szCs w:val="22"/>
        </w:rPr>
      </w:pPr>
    </w:p>
    <w:p w14:paraId="65A3AA4C" w14:textId="77777777" w:rsidR="006D1661" w:rsidRPr="00206360" w:rsidRDefault="006D1661" w:rsidP="006D1661">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6D1661" w:rsidRPr="00206360" w14:paraId="05E27A99" w14:textId="77777777" w:rsidTr="00C1110A">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2C90C1C" w14:textId="77777777" w:rsidR="006D1661" w:rsidRPr="00206360" w:rsidRDefault="006D1661" w:rsidP="00C1110A">
            <w:pPr>
              <w:rPr>
                <w:rFonts w:ascii="Arial" w:hAnsi="Arial" w:cs="Arial"/>
                <w:sz w:val="22"/>
                <w:szCs w:val="22"/>
              </w:rPr>
            </w:pPr>
            <w:r w:rsidRPr="00206360">
              <w:rPr>
                <w:rFonts w:ascii="Arial" w:hAnsi="Arial" w:cs="Arial"/>
                <w:b/>
                <w:bCs/>
                <w:sz w:val="22"/>
                <w:szCs w:val="22"/>
              </w:rPr>
              <w:t>OBJETIVO DEL INFORME</w:t>
            </w:r>
          </w:p>
        </w:tc>
      </w:tr>
      <w:tr w:rsidR="006D1661" w:rsidRPr="00206360" w14:paraId="18D6031E" w14:textId="77777777" w:rsidTr="00C1110A">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C85ECB0" w14:textId="77777777" w:rsidR="006D1661" w:rsidRPr="00206360" w:rsidRDefault="006D1661" w:rsidP="00C1110A">
            <w:pPr>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Pr="00206360">
              <w:rPr>
                <w:rFonts w:ascii="Arial" w:hAnsi="Arial" w:cs="Arial"/>
                <w:b/>
                <w:bCs/>
                <w:sz w:val="22"/>
                <w:szCs w:val="22"/>
              </w:rPr>
              <w:t xml:space="preserve"> </w:t>
            </w:r>
            <w:r>
              <w:rPr>
                <w:rFonts w:ascii="Arial" w:hAnsi="Arial" w:cs="Arial"/>
                <w:b/>
                <w:bCs/>
                <w:sz w:val="22"/>
                <w:szCs w:val="22"/>
              </w:rPr>
              <w:t>ENERO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Pr>
                <w:rFonts w:ascii="Arial" w:hAnsi="Arial" w:cs="Arial"/>
                <w:b/>
                <w:bCs/>
                <w:sz w:val="22"/>
                <w:szCs w:val="22"/>
              </w:rPr>
              <w:t>ENERO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6D1661" w:rsidRPr="00206360" w14:paraId="3BB511A9" w14:textId="77777777" w:rsidTr="00C1110A">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5424DF1" w14:textId="77777777" w:rsidR="006D1661" w:rsidRPr="00206360" w:rsidRDefault="006D1661" w:rsidP="00C1110A">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6D1661" w:rsidRPr="00206360" w14:paraId="3E2A6A4D" w14:textId="77777777" w:rsidTr="00C1110A">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C734495" w14:textId="77777777" w:rsidR="006D1661" w:rsidRPr="00206360" w:rsidRDefault="006D1661" w:rsidP="00C1110A">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5D1AC6D8" w14:textId="77777777" w:rsidR="006D1661" w:rsidRPr="00206360" w:rsidRDefault="006D1661" w:rsidP="00C1110A">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74B2794"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1. Brindar acompañamiento jurídico a las acciones de inspección, vigilancia y control desarrolladas en el marco de la Ruta de Protección y Atención Animal, garantizando el cumplimiento del marco normativo vigente. </w:t>
            </w:r>
          </w:p>
          <w:p w14:paraId="493A542C" w14:textId="77777777" w:rsidR="006D1661" w:rsidRDefault="006D1661" w:rsidP="00C1110A">
            <w:pPr>
              <w:spacing w:before="240"/>
              <w:ind w:right="357"/>
              <w:jc w:val="both"/>
              <w:rPr>
                <w:rFonts w:ascii="Arial" w:hAnsi="Arial" w:cs="Arial"/>
              </w:rPr>
            </w:pPr>
            <w:r>
              <w:rPr>
                <w:rFonts w:ascii="Arial" w:hAnsi="Arial" w:cs="Arial"/>
              </w:rPr>
              <w:t xml:space="preserve">Brindó acompañamiento jurídico a acción relacionada con caso de situación de vulnerabilidad de unos felinos en situación de vulnerabilidad en el Municipio de Cartago. </w:t>
            </w:r>
          </w:p>
          <w:p w14:paraId="5DBBFC0A" w14:textId="77777777" w:rsidR="006D1661" w:rsidRDefault="006D1661" w:rsidP="00C1110A">
            <w:pPr>
              <w:jc w:val="both"/>
              <w:rPr>
                <w:rFonts w:ascii="Arial" w:hAnsi="Arial" w:cs="Arial"/>
                <w:noProof/>
                <w:sz w:val="22"/>
                <w:szCs w:val="22"/>
              </w:rPr>
            </w:pPr>
          </w:p>
          <w:p w14:paraId="0FC10698" w14:textId="77777777" w:rsidR="006D1661" w:rsidRDefault="006D1661" w:rsidP="00C1110A">
            <w:pPr>
              <w:jc w:val="both"/>
              <w:rPr>
                <w:rFonts w:ascii="Arial" w:hAnsi="Arial" w:cs="Arial"/>
                <w:noProof/>
                <w:sz w:val="22"/>
                <w:szCs w:val="22"/>
              </w:rPr>
            </w:pPr>
          </w:p>
          <w:p w14:paraId="7B26AB77"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2. Apoyar jurídicamente las asistencias técnicas realizadas a las entidades territoriales, orientadas al fortalecimiento de la protección y el bienestar animal en el departamento. </w:t>
            </w:r>
          </w:p>
          <w:p w14:paraId="158CE18E" w14:textId="77777777" w:rsidR="006D1661" w:rsidRDefault="006D1661" w:rsidP="00C1110A">
            <w:pPr>
              <w:jc w:val="both"/>
              <w:rPr>
                <w:rFonts w:ascii="Arial" w:hAnsi="Arial" w:cs="Arial"/>
                <w:noProof/>
                <w:sz w:val="22"/>
                <w:szCs w:val="22"/>
              </w:rPr>
            </w:pPr>
          </w:p>
          <w:p w14:paraId="58B5B8A9" w14:textId="77777777" w:rsidR="006D1661" w:rsidRPr="00E94CC3" w:rsidRDefault="006D1661" w:rsidP="00C1110A">
            <w:pPr>
              <w:spacing w:before="240"/>
              <w:ind w:right="357"/>
              <w:jc w:val="both"/>
              <w:rPr>
                <w:rFonts w:ascii="Arial" w:hAnsi="Arial" w:cs="Arial"/>
              </w:rPr>
            </w:pPr>
            <w:r>
              <w:rPr>
                <w:rFonts w:ascii="Arial" w:hAnsi="Arial" w:cs="Arial"/>
              </w:rPr>
              <w:t xml:space="preserve">Apoyé jurídicamente la planificación de los temas a tratarse en materia jurídica en el marco de las asistencias técnicas multidisciplinarias a realizarse en los municipios para el año 2026. </w:t>
            </w:r>
          </w:p>
          <w:p w14:paraId="4E7A0E73" w14:textId="77777777" w:rsidR="006D1661" w:rsidRDefault="006D1661" w:rsidP="00C1110A">
            <w:pPr>
              <w:jc w:val="both"/>
              <w:rPr>
                <w:rFonts w:ascii="Arial" w:hAnsi="Arial" w:cs="Arial"/>
                <w:noProof/>
                <w:sz w:val="22"/>
                <w:szCs w:val="22"/>
              </w:rPr>
            </w:pPr>
          </w:p>
          <w:p w14:paraId="3B893090" w14:textId="77777777" w:rsidR="006D1661" w:rsidRDefault="006D1661" w:rsidP="00C1110A">
            <w:pPr>
              <w:jc w:val="both"/>
              <w:rPr>
                <w:rFonts w:ascii="Arial" w:hAnsi="Arial" w:cs="Arial"/>
                <w:noProof/>
                <w:sz w:val="22"/>
                <w:szCs w:val="22"/>
              </w:rPr>
            </w:pPr>
          </w:p>
          <w:p w14:paraId="1918D58A"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3. Asesorar los procesos relacionados con la política pública de protección y bienestar animal, enfocados en la prevención, atención y sanción del maltrato animal. </w:t>
            </w:r>
          </w:p>
          <w:p w14:paraId="68C4BEB6" w14:textId="77777777" w:rsidR="006D1661" w:rsidRDefault="006D1661" w:rsidP="00C1110A">
            <w:pPr>
              <w:jc w:val="both"/>
              <w:rPr>
                <w:rFonts w:ascii="Arial" w:hAnsi="Arial" w:cs="Arial"/>
                <w:noProof/>
                <w:sz w:val="22"/>
                <w:szCs w:val="22"/>
              </w:rPr>
            </w:pPr>
          </w:p>
          <w:p w14:paraId="5ED53311" w14:textId="77777777" w:rsidR="006D1661" w:rsidRDefault="006D1661" w:rsidP="00C1110A">
            <w:pPr>
              <w:spacing w:before="240"/>
              <w:ind w:right="357"/>
              <w:jc w:val="both"/>
              <w:rPr>
                <w:rFonts w:ascii="Arial" w:hAnsi="Arial" w:cs="Arial"/>
              </w:rPr>
            </w:pPr>
            <w:r>
              <w:rPr>
                <w:rFonts w:ascii="Arial" w:hAnsi="Arial" w:cs="Arial"/>
              </w:rPr>
              <w:t xml:space="preserve">Asesoró al comité jurídico de la subsecretaría en puntos clave a ter en cuenta en los procesos relacionados con la política pública de protección animal en el departamento en el marco de la planeación de las acciones en materia jurídica para el año 2026. </w:t>
            </w:r>
          </w:p>
          <w:p w14:paraId="3415030B" w14:textId="77777777" w:rsidR="006D1661" w:rsidRDefault="006D1661" w:rsidP="00C1110A">
            <w:pPr>
              <w:jc w:val="both"/>
              <w:rPr>
                <w:rFonts w:ascii="Arial" w:hAnsi="Arial" w:cs="Arial"/>
                <w:noProof/>
                <w:sz w:val="22"/>
                <w:szCs w:val="22"/>
              </w:rPr>
            </w:pPr>
          </w:p>
          <w:p w14:paraId="25229E1B" w14:textId="77777777" w:rsidR="006D1661" w:rsidRDefault="006D1661" w:rsidP="00C1110A">
            <w:pPr>
              <w:jc w:val="both"/>
              <w:rPr>
                <w:rFonts w:ascii="Arial" w:hAnsi="Arial" w:cs="Arial"/>
                <w:noProof/>
                <w:sz w:val="22"/>
                <w:szCs w:val="22"/>
              </w:rPr>
            </w:pPr>
          </w:p>
          <w:p w14:paraId="3C1834DF"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4. Asistir técnicamente a los comités interdisciplinarios creados en el marco del proyecto Un Valle Animalista, aportando criterios jurídicos para la toma de decisiones. </w:t>
            </w:r>
          </w:p>
          <w:p w14:paraId="07B1184C" w14:textId="77777777" w:rsidR="006D1661" w:rsidRDefault="006D1661" w:rsidP="00C1110A">
            <w:pPr>
              <w:jc w:val="both"/>
              <w:rPr>
                <w:rFonts w:ascii="Arial" w:hAnsi="Arial" w:cs="Arial"/>
                <w:noProof/>
                <w:sz w:val="22"/>
                <w:szCs w:val="22"/>
              </w:rPr>
            </w:pPr>
          </w:p>
          <w:p w14:paraId="2FFDC173" w14:textId="77777777" w:rsidR="006D1661" w:rsidRDefault="006D1661" w:rsidP="00C1110A">
            <w:pPr>
              <w:spacing w:before="240"/>
              <w:ind w:right="357"/>
              <w:jc w:val="both"/>
              <w:rPr>
                <w:rFonts w:ascii="Arial" w:hAnsi="Arial" w:cs="Arial"/>
              </w:rPr>
            </w:pPr>
            <w:r>
              <w:rPr>
                <w:rFonts w:ascii="Arial" w:hAnsi="Arial" w:cs="Arial"/>
              </w:rPr>
              <w:t>Asistió técnicamente al comité interdisciplinario en el marco de la planificación de las futuras acciones a realizar para el 2026 las prioridades y temas a tratar en materia jurídica.</w:t>
            </w:r>
          </w:p>
          <w:p w14:paraId="34F32834" w14:textId="77777777" w:rsidR="006D1661" w:rsidRDefault="006D1661" w:rsidP="00C1110A">
            <w:pPr>
              <w:jc w:val="both"/>
              <w:rPr>
                <w:rFonts w:ascii="Arial" w:hAnsi="Arial" w:cs="Arial"/>
                <w:noProof/>
                <w:sz w:val="22"/>
                <w:szCs w:val="22"/>
              </w:rPr>
            </w:pPr>
          </w:p>
          <w:p w14:paraId="6F5A1B0B" w14:textId="77777777" w:rsidR="006D1661" w:rsidRDefault="006D1661" w:rsidP="00C1110A">
            <w:pPr>
              <w:jc w:val="both"/>
              <w:rPr>
                <w:rFonts w:ascii="Arial" w:hAnsi="Arial" w:cs="Arial"/>
                <w:noProof/>
                <w:sz w:val="22"/>
                <w:szCs w:val="22"/>
              </w:rPr>
            </w:pPr>
          </w:p>
          <w:p w14:paraId="6ECC7220"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5. Gestionar, tramitar y hacer seguimiento a las Peticiones, Quejas y Reclamos (PQR) verbales y escritas relacionadas con protección y bienestar animal, dentro de los tiempos establecidos. </w:t>
            </w:r>
          </w:p>
          <w:p w14:paraId="34431C81" w14:textId="77777777" w:rsidR="006D1661" w:rsidRDefault="006D1661" w:rsidP="00C1110A">
            <w:pPr>
              <w:jc w:val="both"/>
              <w:rPr>
                <w:rFonts w:ascii="Arial" w:hAnsi="Arial" w:cs="Arial"/>
                <w:noProof/>
                <w:sz w:val="22"/>
                <w:szCs w:val="22"/>
              </w:rPr>
            </w:pPr>
          </w:p>
          <w:p w14:paraId="0DA9437A" w14:textId="77777777" w:rsidR="006D1661" w:rsidRDefault="006D1661" w:rsidP="00C1110A">
            <w:pPr>
              <w:spacing w:before="240"/>
              <w:ind w:right="357"/>
              <w:jc w:val="both"/>
              <w:rPr>
                <w:rFonts w:ascii="Arial" w:hAnsi="Arial" w:cs="Arial"/>
              </w:rPr>
            </w:pPr>
            <w:r>
              <w:rPr>
                <w:rFonts w:ascii="Arial" w:hAnsi="Arial" w:cs="Arial"/>
              </w:rPr>
              <w:t xml:space="preserve">Gestionó y </w:t>
            </w:r>
            <w:proofErr w:type="spellStart"/>
            <w:r>
              <w:rPr>
                <w:rFonts w:ascii="Arial" w:hAnsi="Arial" w:cs="Arial"/>
              </w:rPr>
              <w:t>dió</w:t>
            </w:r>
            <w:proofErr w:type="spellEnd"/>
            <w:r>
              <w:rPr>
                <w:rFonts w:ascii="Arial" w:hAnsi="Arial" w:cs="Arial"/>
              </w:rPr>
              <w:t xml:space="preserve"> tramite a </w:t>
            </w:r>
            <w:proofErr w:type="spellStart"/>
            <w:r>
              <w:rPr>
                <w:rFonts w:ascii="Arial" w:hAnsi="Arial" w:cs="Arial"/>
              </w:rPr>
              <w:t>pqrs</w:t>
            </w:r>
            <w:proofErr w:type="spellEnd"/>
            <w:r>
              <w:rPr>
                <w:rFonts w:ascii="Arial" w:hAnsi="Arial" w:cs="Arial"/>
              </w:rPr>
              <w:t xml:space="preserve"> relacionada con denuncias por casos de maltrato animal en conjunto residencial, solicitando la respectiva información para las acciones pertinentes. </w:t>
            </w:r>
          </w:p>
          <w:p w14:paraId="318E6528" w14:textId="77777777" w:rsidR="006D1661" w:rsidRDefault="006D1661" w:rsidP="00C1110A">
            <w:pPr>
              <w:jc w:val="both"/>
              <w:rPr>
                <w:rFonts w:ascii="Arial" w:hAnsi="Arial" w:cs="Arial"/>
                <w:noProof/>
                <w:sz w:val="22"/>
                <w:szCs w:val="22"/>
              </w:rPr>
            </w:pPr>
          </w:p>
          <w:p w14:paraId="3ECB6E19" w14:textId="77777777" w:rsidR="006D1661" w:rsidRDefault="006D1661" w:rsidP="00C1110A">
            <w:pPr>
              <w:jc w:val="both"/>
              <w:rPr>
                <w:rFonts w:ascii="Arial" w:hAnsi="Arial" w:cs="Arial"/>
                <w:noProof/>
                <w:sz w:val="22"/>
                <w:szCs w:val="22"/>
              </w:rPr>
            </w:pPr>
          </w:p>
          <w:p w14:paraId="1D4B8243"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6. seguir las directrices impartidas por el supervisor con el fin de cumplir con los objetivos fijados por el Modelo Integrado de Planeación y Gestión – MIPG.</w:t>
            </w:r>
          </w:p>
          <w:p w14:paraId="74D0FB42" w14:textId="77777777" w:rsidR="006D1661" w:rsidRDefault="006D1661" w:rsidP="00C1110A">
            <w:pPr>
              <w:jc w:val="both"/>
              <w:rPr>
                <w:rFonts w:ascii="Arial" w:hAnsi="Arial" w:cs="Arial"/>
                <w:noProof/>
                <w:sz w:val="22"/>
                <w:szCs w:val="22"/>
              </w:rPr>
            </w:pPr>
          </w:p>
          <w:p w14:paraId="104418A7" w14:textId="77777777" w:rsidR="006D1661" w:rsidRPr="00280279" w:rsidRDefault="006D1661" w:rsidP="00C1110A">
            <w:pPr>
              <w:ind w:right="357"/>
              <w:jc w:val="both"/>
              <w:rPr>
                <w:rFonts w:ascii="Arial" w:hAnsi="Arial" w:cs="Arial"/>
              </w:rPr>
            </w:pPr>
            <w:r w:rsidRPr="00280279">
              <w:rPr>
                <w:rFonts w:ascii="Arial" w:hAnsi="Arial" w:cs="Arial"/>
              </w:rPr>
              <w:t>S</w:t>
            </w:r>
            <w:r>
              <w:rPr>
                <w:rFonts w:ascii="Arial" w:hAnsi="Arial" w:cs="Arial"/>
              </w:rPr>
              <w:t>iguió</w:t>
            </w:r>
            <w:r w:rsidRPr="00280279">
              <w:rPr>
                <w:rFonts w:ascii="Arial" w:hAnsi="Arial" w:cs="Arial"/>
              </w:rPr>
              <w:t xml:space="preserve"> todas las instrucciones impartidas por el supervisor en el cumplimiento de los objetivos fijados por el modelo integrado de planeación y gestión, lo cual quedó plasmado en las actas y documentos generados, así como en las </w:t>
            </w:r>
            <w:proofErr w:type="spellStart"/>
            <w:r w:rsidRPr="00280279">
              <w:rPr>
                <w:rFonts w:ascii="Arial" w:hAnsi="Arial" w:cs="Arial"/>
              </w:rPr>
              <w:t>demas</w:t>
            </w:r>
            <w:proofErr w:type="spellEnd"/>
            <w:r w:rsidRPr="00280279">
              <w:rPr>
                <w:rFonts w:ascii="Arial" w:hAnsi="Arial" w:cs="Arial"/>
              </w:rPr>
              <w:t xml:space="preserve"> actividades. </w:t>
            </w:r>
          </w:p>
          <w:p w14:paraId="1F7273F2" w14:textId="77777777" w:rsidR="006D1661" w:rsidRPr="00206360" w:rsidRDefault="006D1661" w:rsidP="00C1110A">
            <w:pPr>
              <w:jc w:val="both"/>
              <w:rPr>
                <w:rFonts w:ascii="Arial" w:hAnsi="Arial" w:cs="Arial"/>
                <w:sz w:val="22"/>
                <w:szCs w:val="22"/>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04D6C403" w14:textId="77777777" w:rsidR="006D1661" w:rsidRPr="00206360" w:rsidRDefault="006D1661" w:rsidP="00C1110A">
            <w:pPr>
              <w:rPr>
                <w:rFonts w:ascii="Arial" w:hAnsi="Arial" w:cs="Arial"/>
                <w:sz w:val="22"/>
                <w:szCs w:val="22"/>
              </w:rPr>
            </w:pPr>
          </w:p>
        </w:tc>
      </w:tr>
      <w:tr w:rsidR="006D1661" w:rsidRPr="00206360" w14:paraId="4105975D" w14:textId="77777777" w:rsidTr="00C1110A">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C3CE330" w14:textId="77777777" w:rsidR="006D1661" w:rsidRPr="00206360" w:rsidRDefault="006D1661" w:rsidP="00C1110A">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6E492C3" w14:textId="77777777" w:rsidR="006D1661" w:rsidRDefault="006D1661" w:rsidP="00C1110A">
            <w:pPr>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Pr>
                <w:rFonts w:ascii="Arial" w:hAnsi="Arial" w:cs="Arial"/>
                <w:b/>
                <w:bCs/>
                <w:sz w:val="22"/>
                <w:szCs w:val="22"/>
              </w:rPr>
              <w:t>ENERO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49DF1316" w14:textId="77777777" w:rsidR="006D1661" w:rsidRPr="00206360" w:rsidRDefault="006D1661" w:rsidP="00C1110A">
            <w:pPr>
              <w:jc w:val="both"/>
              <w:rPr>
                <w:rFonts w:ascii="Arial" w:hAnsi="Arial" w:cs="Arial"/>
                <w:b/>
                <w:bCs/>
                <w:sz w:val="22"/>
                <w:szCs w:val="22"/>
              </w:rPr>
            </w:pPr>
          </w:p>
          <w:p w14:paraId="0DEC2171" w14:textId="77777777" w:rsidR="006D1661" w:rsidRPr="00206360" w:rsidRDefault="006D1661" w:rsidP="00C1110A">
            <w:pPr>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6CB957D" w14:textId="77777777" w:rsidR="006D1661" w:rsidRPr="00206360" w:rsidRDefault="006D1661" w:rsidP="00C1110A">
            <w:pPr>
              <w:rPr>
                <w:rFonts w:ascii="Arial" w:hAnsi="Arial" w:cs="Arial"/>
                <w:b/>
                <w:bCs/>
                <w:sz w:val="22"/>
                <w:szCs w:val="22"/>
              </w:rPr>
            </w:pPr>
          </w:p>
          <w:p w14:paraId="3B32A10C" w14:textId="77777777" w:rsidR="006D1661" w:rsidRPr="00206360" w:rsidRDefault="006D1661" w:rsidP="00C1110A">
            <w:pPr>
              <w:rPr>
                <w:rFonts w:ascii="Arial" w:hAnsi="Arial" w:cs="Arial"/>
                <w:sz w:val="22"/>
                <w:szCs w:val="22"/>
              </w:rPr>
            </w:pPr>
            <w:r w:rsidRPr="00206360">
              <w:rPr>
                <w:rFonts w:ascii="Arial" w:hAnsi="Arial" w:cs="Arial"/>
                <w:b/>
                <w:bCs/>
                <w:sz w:val="22"/>
                <w:szCs w:val="22"/>
              </w:rPr>
              <w:t>100%</w:t>
            </w:r>
          </w:p>
          <w:p w14:paraId="20590B86" w14:textId="77777777" w:rsidR="006D1661" w:rsidRPr="00206360" w:rsidRDefault="006D1661" w:rsidP="00C1110A">
            <w:pPr>
              <w:rPr>
                <w:rFonts w:ascii="Arial" w:hAnsi="Arial" w:cs="Arial"/>
                <w:b/>
                <w:bCs/>
                <w:sz w:val="22"/>
                <w:szCs w:val="22"/>
              </w:rPr>
            </w:pPr>
          </w:p>
          <w:p w14:paraId="131BD612" w14:textId="77777777" w:rsidR="006D1661" w:rsidRPr="00206360" w:rsidRDefault="006D1661" w:rsidP="00C1110A">
            <w:pPr>
              <w:rPr>
                <w:rFonts w:ascii="Arial" w:hAnsi="Arial" w:cs="Arial"/>
                <w:sz w:val="22"/>
                <w:szCs w:val="22"/>
              </w:rPr>
            </w:pPr>
          </w:p>
          <w:p w14:paraId="2DF02178" w14:textId="77777777" w:rsidR="006D1661" w:rsidRPr="00206360" w:rsidRDefault="006D1661" w:rsidP="00C1110A">
            <w:pPr>
              <w:rPr>
                <w:rFonts w:ascii="Arial" w:hAnsi="Arial" w:cs="Arial"/>
                <w:sz w:val="22"/>
                <w:szCs w:val="22"/>
              </w:rPr>
            </w:pPr>
          </w:p>
          <w:p w14:paraId="7040C385" w14:textId="77777777" w:rsidR="006D1661" w:rsidRPr="007F5D72" w:rsidRDefault="006D1661" w:rsidP="00C1110A">
            <w:pPr>
              <w:spacing w:line="360" w:lineRule="auto"/>
              <w:rPr>
                <w:rFonts w:ascii="Arial" w:hAnsi="Arial" w:cs="Arial"/>
                <w:b/>
                <w:sz w:val="22"/>
                <w:szCs w:val="22"/>
              </w:rPr>
            </w:pPr>
            <w:r>
              <w:rPr>
                <w:rFonts w:ascii="Arial" w:hAnsi="Arial" w:cs="Arial"/>
                <w:b/>
                <w:sz w:val="22"/>
                <w:szCs w:val="22"/>
              </w:rPr>
              <w:t>16.66</w:t>
            </w:r>
            <w:r w:rsidRPr="007F5D72">
              <w:rPr>
                <w:rFonts w:ascii="Arial" w:hAnsi="Arial" w:cs="Arial"/>
                <w:b/>
                <w:sz w:val="22"/>
                <w:szCs w:val="22"/>
              </w:rPr>
              <w:t>%</w:t>
            </w:r>
          </w:p>
          <w:p w14:paraId="7F99B7BA" w14:textId="77777777" w:rsidR="006D1661" w:rsidRPr="00206360" w:rsidRDefault="006D1661" w:rsidP="00C1110A">
            <w:pPr>
              <w:rPr>
                <w:rFonts w:ascii="Arial" w:hAnsi="Arial" w:cs="Arial"/>
                <w:sz w:val="22"/>
                <w:szCs w:val="22"/>
              </w:rPr>
            </w:pPr>
          </w:p>
          <w:p w14:paraId="472A68DC" w14:textId="77777777" w:rsidR="006D1661" w:rsidRPr="00206360" w:rsidRDefault="006D1661" w:rsidP="00C1110A">
            <w:pPr>
              <w:rPr>
                <w:rFonts w:ascii="Arial" w:hAnsi="Arial" w:cs="Arial"/>
                <w:sz w:val="22"/>
                <w:szCs w:val="22"/>
              </w:rPr>
            </w:pPr>
          </w:p>
        </w:tc>
      </w:tr>
      <w:tr w:rsidR="006D1661" w:rsidRPr="00206360" w14:paraId="04896018" w14:textId="77777777" w:rsidTr="00C1110A">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E8CA3A7" w14:textId="77777777" w:rsidR="006D1661" w:rsidRPr="00206360" w:rsidRDefault="006D1661" w:rsidP="00C1110A">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46F017A" w14:textId="77777777" w:rsidR="006D1661" w:rsidRPr="00206360" w:rsidRDefault="006D1661" w:rsidP="00C1110A">
            <w:pPr>
              <w:rPr>
                <w:rFonts w:ascii="Arial" w:hAnsi="Arial" w:cs="Arial"/>
                <w:sz w:val="22"/>
                <w:szCs w:val="22"/>
              </w:rPr>
            </w:pPr>
            <w:r w:rsidRPr="00206360">
              <w:rPr>
                <w:rFonts w:ascii="Arial" w:hAnsi="Arial" w:cs="Arial"/>
                <w:sz w:val="22"/>
                <w:szCs w:val="22"/>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71988DEB" w14:textId="77777777" w:rsidR="006D1661" w:rsidRPr="00206360" w:rsidRDefault="006D1661" w:rsidP="00C1110A">
            <w:pPr>
              <w:rPr>
                <w:rFonts w:ascii="Arial" w:hAnsi="Arial" w:cs="Arial"/>
                <w:sz w:val="22"/>
                <w:szCs w:val="22"/>
              </w:rPr>
            </w:pPr>
          </w:p>
        </w:tc>
      </w:tr>
    </w:tbl>
    <w:p w14:paraId="2538259A" w14:textId="77777777" w:rsidR="006D1661" w:rsidRPr="00206360" w:rsidRDefault="006D1661" w:rsidP="006D1661">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6D1661" w:rsidRPr="00206360" w14:paraId="12A9C3C2" w14:textId="77777777" w:rsidTr="00C1110A">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76075737" w14:textId="77777777" w:rsidR="006D1661" w:rsidRPr="00206360" w:rsidRDefault="006D1661" w:rsidP="00C1110A">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6D1661" w:rsidRPr="00206360" w14:paraId="745C3BBC" w14:textId="77777777" w:rsidTr="00C1110A">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5C796D0"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F158EB"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59ED016B"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Responsable</w:t>
            </w:r>
          </w:p>
        </w:tc>
      </w:tr>
      <w:tr w:rsidR="006D1661" w:rsidRPr="00206360" w14:paraId="2E005F9E" w14:textId="77777777" w:rsidTr="00C1110A">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116CA1A5"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0F8204A5" w14:textId="77777777" w:rsidR="006D1661" w:rsidRPr="00206360" w:rsidRDefault="006D1661" w:rsidP="00C1110A">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09F8EF48" w14:textId="77777777" w:rsidR="006D1661" w:rsidRPr="00206360" w:rsidRDefault="006D1661" w:rsidP="00C1110A">
            <w:pPr>
              <w:jc w:val="center"/>
              <w:rPr>
                <w:rFonts w:ascii="Arial" w:hAnsi="Arial" w:cs="Arial"/>
                <w:b/>
                <w:bCs/>
                <w:sz w:val="22"/>
                <w:szCs w:val="22"/>
              </w:rPr>
            </w:pPr>
          </w:p>
        </w:tc>
      </w:tr>
    </w:tbl>
    <w:p w14:paraId="5F610EA8" w14:textId="77777777" w:rsidR="006D1661" w:rsidRPr="00206360" w:rsidRDefault="006D1661" w:rsidP="006D1661">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6D1661" w:rsidRPr="00206360" w14:paraId="1C520752" w14:textId="77777777" w:rsidTr="00C1110A">
        <w:trPr>
          <w:trHeight w:val="333"/>
        </w:trPr>
        <w:tc>
          <w:tcPr>
            <w:tcW w:w="9923" w:type="dxa"/>
            <w:gridSpan w:val="3"/>
            <w:tcMar>
              <w:top w:w="15" w:type="dxa"/>
              <w:left w:w="70" w:type="dxa"/>
              <w:bottom w:w="15" w:type="dxa"/>
              <w:right w:w="70" w:type="dxa"/>
            </w:tcMar>
            <w:vAlign w:val="center"/>
            <w:hideMark/>
          </w:tcPr>
          <w:p w14:paraId="297C3034" w14:textId="77777777" w:rsidR="006D1661" w:rsidRPr="00206360" w:rsidRDefault="006D1661" w:rsidP="00C1110A">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6D1661" w:rsidRPr="00206360" w14:paraId="2017E151" w14:textId="77777777" w:rsidTr="00C1110A">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EF92C2"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lastRenderedPageBreak/>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EDDD845"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0FBEA6F6"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Responsable</w:t>
            </w:r>
          </w:p>
        </w:tc>
      </w:tr>
      <w:tr w:rsidR="006D1661" w:rsidRPr="00206360" w14:paraId="3F1A82E3" w14:textId="77777777" w:rsidTr="00C1110A">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4F2BB1DF" w14:textId="77777777" w:rsidR="006D1661" w:rsidRDefault="006D1661" w:rsidP="00C1110A">
            <w:pPr>
              <w:rPr>
                <w:rFonts w:ascii="Arial" w:hAnsi="Arial" w:cs="Arial"/>
                <w:b/>
                <w:bCs/>
                <w:sz w:val="22"/>
                <w:szCs w:val="22"/>
              </w:rPr>
            </w:pPr>
          </w:p>
          <w:p w14:paraId="5A53A2DC" w14:textId="77777777" w:rsidR="006D1661" w:rsidRPr="00206360" w:rsidRDefault="006D1661" w:rsidP="00C1110A">
            <w:pPr>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559BAC82" w14:textId="77777777" w:rsidR="006D1661" w:rsidRPr="00206360" w:rsidRDefault="006D1661" w:rsidP="00C1110A">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5035E838" w14:textId="77777777" w:rsidR="006D1661" w:rsidRPr="00206360" w:rsidRDefault="006D1661" w:rsidP="00C1110A">
            <w:pPr>
              <w:jc w:val="center"/>
              <w:rPr>
                <w:rFonts w:ascii="Arial" w:hAnsi="Arial" w:cs="Arial"/>
                <w:b/>
                <w:bCs/>
                <w:sz w:val="22"/>
                <w:szCs w:val="22"/>
              </w:rPr>
            </w:pPr>
          </w:p>
        </w:tc>
      </w:tr>
      <w:tr w:rsidR="006D1661" w:rsidRPr="00206360" w14:paraId="0AAF6797" w14:textId="77777777" w:rsidTr="00C1110A">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771C106F" w14:textId="77777777" w:rsidR="006D1661" w:rsidRPr="00206360" w:rsidRDefault="006D1661" w:rsidP="00C1110A">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6D1661" w:rsidRPr="00206360" w14:paraId="5CFCFDAD" w14:textId="77777777" w:rsidTr="00C1110A">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25C9AD" w14:textId="77777777" w:rsidR="006D1661" w:rsidRPr="00206360" w:rsidRDefault="006D1661" w:rsidP="00C1110A">
            <w:pPr>
              <w:ind w:right="357"/>
              <w:jc w:val="both"/>
              <w:rPr>
                <w:rFonts w:ascii="Arial" w:hAnsi="Arial" w:cs="Arial"/>
                <w:sz w:val="22"/>
                <w:szCs w:val="22"/>
              </w:rPr>
            </w:pPr>
            <w:r w:rsidRPr="00206360">
              <w:rPr>
                <w:rFonts w:ascii="Arial" w:hAnsi="Arial" w:cs="Arial"/>
                <w:sz w:val="22"/>
                <w:szCs w:val="22"/>
                <w:shd w:val="clear" w:color="auto" w:fill="FFFFFF"/>
              </w:rPr>
              <w:t xml:space="preserve">Las actividades se ejecutaron satisfactoriamente de conformidad con las técnicas jurídicas en contratación pública. </w:t>
            </w:r>
          </w:p>
          <w:p w14:paraId="72B69FB3" w14:textId="77777777" w:rsidR="006D1661" w:rsidRPr="00206360" w:rsidRDefault="006D1661" w:rsidP="00C1110A">
            <w:pPr>
              <w:ind w:right="357"/>
              <w:jc w:val="both"/>
              <w:rPr>
                <w:rFonts w:ascii="Arial" w:hAnsi="Arial" w:cs="Arial"/>
                <w:sz w:val="22"/>
                <w:szCs w:val="22"/>
              </w:rPr>
            </w:pPr>
            <w:r w:rsidRPr="00206360">
              <w:rPr>
                <w:rFonts w:ascii="Arial" w:hAnsi="Arial" w:cs="Arial"/>
                <w:sz w:val="22"/>
                <w:szCs w:val="22"/>
                <w:shd w:val="clear" w:color="auto" w:fill="FFFFFF"/>
              </w:rPr>
              <w:t> </w:t>
            </w:r>
          </w:p>
          <w:p w14:paraId="63199C86" w14:textId="77777777" w:rsidR="006D1661" w:rsidRPr="00206360" w:rsidRDefault="006D1661" w:rsidP="00C1110A">
            <w:pPr>
              <w:jc w:val="both"/>
              <w:rPr>
                <w:rFonts w:ascii="Arial" w:hAnsi="Arial" w:cs="Arial"/>
                <w:sz w:val="22"/>
                <w:szCs w:val="22"/>
              </w:rPr>
            </w:pPr>
            <w:r w:rsidRPr="00FD2826">
              <w:rPr>
                <w:rFonts w:ascii="Arial" w:hAnsi="Arial" w:cs="Arial"/>
                <w:noProof/>
                <w:sz w:val="22"/>
                <w:szCs w:val="22"/>
              </w:rPr>
              <w:t>1. Brindar acompañamiento jurídico a las acciones de inspección, vigilancia y control desarrolladas en el marco de la Ruta de Protección y Atención Animal, garantizando el cumplimiento del marco normativo vigente. 2. Apoyar jurídicamente las asistencias técnicas realizadas a las entidades territoriales, orientadas al fortalecimiento de la protección y el bienestar animal en el departamento. 3. Asesorar los procesos relacionados con la política pública de protección y bienestar animal, enfocados en la prevención, atención y sanción del maltrato animal. 4. Asistir técnicamente a los comités interdisciplinarios creados en el marco del proyecto Un Valle Animalista, aportando criterios jurídicos para la toma de decisiones. 5. Gestionar, tramitar y hacer seguimiento a las Peticiones, Quejas y Reclamos (PQR) verbales y escritas relacionadas con protección y bienestar animal, dentro de los tiempos establecidos. 6. seguir las directrices impartidas por el supervisor con el fin de cumplir con los objetivos fijados por el Modelo Integrado de Planeación y Gestión – MIPG.</w:t>
            </w:r>
          </w:p>
          <w:p w14:paraId="68969C51" w14:textId="77777777" w:rsidR="006D1661" w:rsidRPr="00206360" w:rsidRDefault="006D1661" w:rsidP="00C1110A">
            <w:pPr>
              <w:rPr>
                <w:rFonts w:ascii="Arial" w:hAnsi="Arial" w:cs="Arial"/>
                <w:sz w:val="22"/>
                <w:szCs w:val="22"/>
              </w:rPr>
            </w:pPr>
          </w:p>
          <w:p w14:paraId="74F7AEE2" w14:textId="77777777" w:rsidR="006D1661" w:rsidRPr="00206360" w:rsidRDefault="006D1661" w:rsidP="00C1110A">
            <w:pPr>
              <w:ind w:left="202"/>
              <w:rPr>
                <w:rFonts w:ascii="Arial" w:hAnsi="Arial" w:cs="Arial"/>
                <w:b/>
                <w:bCs/>
                <w:sz w:val="22"/>
                <w:szCs w:val="22"/>
              </w:rPr>
            </w:pPr>
          </w:p>
        </w:tc>
      </w:tr>
    </w:tbl>
    <w:p w14:paraId="709CAD23" w14:textId="77777777" w:rsidR="006D1661" w:rsidRPr="00206360" w:rsidRDefault="006D1661" w:rsidP="006D1661">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6D1661" w:rsidRPr="00206360" w14:paraId="3359A351" w14:textId="77777777" w:rsidTr="00C1110A">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AB0902" w14:textId="77777777" w:rsidR="006D1661" w:rsidRPr="00206360" w:rsidRDefault="006D1661" w:rsidP="00C1110A">
            <w:pPr>
              <w:numPr>
                <w:ilvl w:val="0"/>
                <w:numId w:val="5"/>
              </w:numPr>
              <w:spacing w:line="276" w:lineRule="auto"/>
              <w:jc w:val="both"/>
              <w:rPr>
                <w:rFonts w:ascii="Arial" w:hAnsi="Arial" w:cs="Arial"/>
                <w:sz w:val="22"/>
                <w:szCs w:val="22"/>
              </w:rPr>
            </w:pPr>
            <w:r w:rsidRPr="00206360">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14:paraId="4D855DC7"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106B8326"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Sugerir las necesidades de cambio o ajuste: NO APLICA</w:t>
            </w:r>
          </w:p>
          <w:p w14:paraId="0792F2D8"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Acciones de las partes de los cambios o ajustes: NO APLICA</w:t>
            </w:r>
          </w:p>
          <w:p w14:paraId="2B7AF820"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14:paraId="278DAB2F"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14:paraId="00ECEF76"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Necesidad de hacer efectivas las garantías: NO APLICA</w:t>
            </w:r>
          </w:p>
          <w:p w14:paraId="1CAB3CFD"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14:paraId="704F7573" w14:textId="77777777" w:rsidR="006D1661" w:rsidRPr="00206360" w:rsidRDefault="006D1661" w:rsidP="00C1110A">
            <w:pPr>
              <w:rPr>
                <w:rFonts w:ascii="Arial" w:hAnsi="Arial" w:cs="Arial"/>
                <w:b/>
                <w:bCs/>
                <w:sz w:val="22"/>
                <w:szCs w:val="22"/>
              </w:rPr>
            </w:pPr>
          </w:p>
        </w:tc>
      </w:tr>
      <w:tr w:rsidR="006D1661" w:rsidRPr="00206360" w14:paraId="44DE2176" w14:textId="77777777" w:rsidTr="00C1110A">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0DB371E" w14:textId="77777777" w:rsidR="006D1661" w:rsidRPr="00206360" w:rsidRDefault="006D1661" w:rsidP="00C1110A">
            <w:pPr>
              <w:rPr>
                <w:rFonts w:ascii="Arial" w:hAnsi="Arial" w:cs="Arial"/>
                <w:sz w:val="22"/>
                <w:szCs w:val="22"/>
              </w:rPr>
            </w:pPr>
            <w:r w:rsidRPr="00206360">
              <w:rPr>
                <w:rFonts w:ascii="Arial" w:hAnsi="Arial" w:cs="Arial"/>
                <w:b/>
                <w:bCs/>
                <w:sz w:val="22"/>
                <w:szCs w:val="22"/>
              </w:rPr>
              <w:t>SEGUIMIENTO ADMINISTRATIVO</w:t>
            </w:r>
          </w:p>
        </w:tc>
      </w:tr>
      <w:tr w:rsidR="006D1661" w:rsidRPr="00206360" w14:paraId="5273CD2A" w14:textId="77777777" w:rsidTr="00C1110A">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18B6821D" w14:textId="77777777" w:rsidR="006D1661" w:rsidRPr="00206360" w:rsidRDefault="006D1661" w:rsidP="00C1110A">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2CAA48A3"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14:paraId="1BB14E3D"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14:paraId="7C133666"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las obligaciones laborales: NO APLICA</w:t>
            </w:r>
          </w:p>
          <w:p w14:paraId="081AE8C2"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14:paraId="0B601E24" w14:textId="77777777" w:rsidR="006D1661" w:rsidRPr="00CB2A8A"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14:paraId="0170FF62" w14:textId="77777777" w:rsidR="006D1661" w:rsidRPr="00206360" w:rsidRDefault="006D1661" w:rsidP="00C1110A">
            <w:pPr>
              <w:pBdr>
                <w:left w:val="none" w:sz="0" w:space="4" w:color="auto"/>
              </w:pBdr>
              <w:ind w:left="492"/>
              <w:jc w:val="both"/>
              <w:textAlignment w:val="center"/>
              <w:rPr>
                <w:rFonts w:ascii="Arial" w:hAnsi="Arial" w:cs="Arial"/>
                <w:sz w:val="22"/>
                <w:szCs w:val="22"/>
              </w:rPr>
            </w:pPr>
          </w:p>
          <w:p w14:paraId="6701FDD5" w14:textId="77777777" w:rsidR="006D1661" w:rsidRPr="003D5FD5" w:rsidRDefault="006D1661" w:rsidP="00C1110A">
            <w:pPr>
              <w:pStyle w:val="NormalWeb"/>
              <w:spacing w:before="0" w:beforeAutospacing="0" w:after="0" w:afterAutospacing="0"/>
              <w:rPr>
                <w:rFonts w:ascii="Arial" w:hAnsi="Arial" w:cs="Arial"/>
                <w:color w:val="000000"/>
                <w:sz w:val="22"/>
                <w:szCs w:val="22"/>
              </w:rPr>
            </w:pPr>
            <w:r w:rsidRPr="00206360">
              <w:rPr>
                <w:rFonts w:ascii="Arial" w:eastAsia="Arial" w:hAnsi="Arial" w:cs="Arial"/>
                <w:b/>
                <w:bCs/>
                <w:sz w:val="22"/>
                <w:szCs w:val="22"/>
              </w:rPr>
              <w:lastRenderedPageBreak/>
              <w:t>Cumplimiento de las obligaciones del contratista en materia de seguridad social, salud ocupacional, planes de contingencia, normas ambientales, y cualquier otra norma aplicable de acuerdo con la naturaleza del contrato</w:t>
            </w:r>
            <w:r w:rsidRPr="00206360">
              <w:rPr>
                <w:rFonts w:ascii="Arial" w:eastAsia="Arial" w:hAnsi="Arial" w:cs="Arial"/>
                <w:sz w:val="22"/>
                <w:szCs w:val="22"/>
              </w:rPr>
              <w:t>: </w:t>
            </w:r>
            <w:r>
              <w:rPr>
                <w:rFonts w:ascii="Arial" w:eastAsia="Arial" w:hAnsi="Arial" w:cs="Arial"/>
                <w:sz w:val="22"/>
                <w:szCs w:val="22"/>
              </w:rPr>
              <w:t>E</w:t>
            </w:r>
            <w:r>
              <w:rPr>
                <w:rFonts w:ascii="Arial" w:hAnsi="Arial" w:cs="Arial"/>
                <w:color w:val="000000"/>
                <w:sz w:val="22"/>
                <w:szCs w:val="22"/>
              </w:rPr>
              <w:t>l (la) contratista se acoge al decreto 1273 del 2018, se evidencia estar afiliado a la EPS (SOS</w:t>
            </w:r>
            <w:r w:rsidRPr="003D5FD5">
              <w:rPr>
                <w:rFonts w:ascii="Arial" w:hAnsi="Arial" w:cs="Arial"/>
                <w:color w:val="000000"/>
                <w:sz w:val="22"/>
                <w:szCs w:val="22"/>
              </w:rPr>
              <w:t>),</w:t>
            </w:r>
            <w:r>
              <w:rPr>
                <w:rFonts w:ascii="Arial" w:hAnsi="Arial" w:cs="Arial"/>
                <w:color w:val="000000"/>
                <w:sz w:val="22"/>
                <w:szCs w:val="22"/>
              </w:rPr>
              <w:t xml:space="preserve"> Fondo de Pensiones (PROTECCIÓN) y ARL (POSITIVA).</w:t>
            </w:r>
          </w:p>
        </w:tc>
      </w:tr>
    </w:tbl>
    <w:p w14:paraId="3F92A212" w14:textId="77777777" w:rsidR="006D1661" w:rsidRPr="00206360" w:rsidRDefault="006D1661" w:rsidP="006D1661">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603"/>
        <w:gridCol w:w="1497"/>
        <w:gridCol w:w="169"/>
        <w:gridCol w:w="1369"/>
        <w:gridCol w:w="1276"/>
        <w:gridCol w:w="1320"/>
        <w:gridCol w:w="1718"/>
      </w:tblGrid>
      <w:tr w:rsidR="006D1661" w:rsidRPr="00206360" w14:paraId="44E60FB5" w14:textId="77777777" w:rsidTr="00C1110A">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7604FE6"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INFORME FINANCIERO</w:t>
            </w:r>
          </w:p>
        </w:tc>
      </w:tr>
      <w:tr w:rsidR="006D1661" w:rsidRPr="00206360" w14:paraId="0BE190E0" w14:textId="77777777" w:rsidTr="00C1110A">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8F574D6"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B9006AB" w14:textId="77777777" w:rsidR="006D1661" w:rsidRPr="00206360" w:rsidRDefault="006D1661" w:rsidP="00C1110A">
            <w:pPr>
              <w:spacing w:before="60"/>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5C8831"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6D1661" w:rsidRPr="00206360" w14:paraId="67639655"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7FA961"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791DD6F"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1E8B415"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514B6A"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Concepto</w:t>
            </w:r>
          </w:p>
          <w:p w14:paraId="04C70DC8"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3687743"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B43BBA"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264281C"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Observaciones</w:t>
            </w:r>
          </w:p>
        </w:tc>
      </w:tr>
      <w:tr w:rsidR="006D1661" w:rsidRPr="00206360" w14:paraId="3DD8360B"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28B24C0"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F0DCCD7"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30.000.000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F782DF2" w14:textId="77777777" w:rsidR="006D1661" w:rsidRPr="00206360" w:rsidRDefault="006D1661" w:rsidP="00C1110A">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76E96" w14:textId="77777777" w:rsidR="006D1661" w:rsidRPr="003A238F" w:rsidRDefault="006D1661" w:rsidP="00C1110A">
            <w:pPr>
              <w:spacing w:before="60"/>
              <w:jc w:val="center"/>
              <w:rPr>
                <w:rFonts w:ascii="Arial" w:hAnsi="Arial" w:cs="Arial"/>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AA49E1" w14:textId="77777777" w:rsidR="006D1661" w:rsidRPr="003A238F" w:rsidRDefault="006D1661" w:rsidP="00C1110A">
            <w:pPr>
              <w:spacing w:before="60"/>
              <w:jc w:val="center"/>
              <w:rPr>
                <w:rFonts w:ascii="Arial" w:hAnsi="Arial" w:cs="Arial"/>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E13153" w14:textId="77777777" w:rsidR="006D1661" w:rsidRPr="003A238F" w:rsidRDefault="006D1661" w:rsidP="00C1110A">
            <w:pPr>
              <w:spacing w:before="60"/>
              <w:jc w:val="center"/>
              <w:rPr>
                <w:rFonts w:ascii="Arial" w:hAnsi="Arial" w:cs="Arial"/>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2E2F45" w14:textId="77777777" w:rsidR="006D1661" w:rsidRPr="003A238F" w:rsidRDefault="006D1661" w:rsidP="00C1110A">
            <w:pPr>
              <w:spacing w:before="60"/>
              <w:jc w:val="center"/>
              <w:rPr>
                <w:rFonts w:ascii="Arial" w:hAnsi="Arial" w:cs="Arial"/>
                <w:bCs/>
                <w:sz w:val="22"/>
                <w:szCs w:val="22"/>
              </w:rPr>
            </w:pPr>
          </w:p>
        </w:tc>
      </w:tr>
      <w:tr w:rsidR="006D1661" w:rsidRPr="00206360" w14:paraId="64DF28BB"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9E24E1"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FF9A043"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685D99E"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7FA73D8"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E3AD919" w14:textId="77777777" w:rsidR="006D1661" w:rsidRPr="00206360" w:rsidRDefault="006D1661" w:rsidP="00C1110A">
            <w:pPr>
              <w:spacing w:before="60"/>
              <w:jc w:val="center"/>
              <w:rPr>
                <w:rFonts w:ascii="Arial" w:hAnsi="Arial" w:cs="Arial"/>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2A74D54"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74E60AB" w14:textId="77777777" w:rsidR="006D1661" w:rsidRPr="00206360" w:rsidRDefault="006D1661" w:rsidP="00C1110A">
            <w:pPr>
              <w:spacing w:before="60"/>
              <w:jc w:val="center"/>
              <w:rPr>
                <w:rFonts w:ascii="Arial" w:hAnsi="Arial" w:cs="Arial"/>
                <w:b/>
                <w:bCs/>
                <w:sz w:val="22"/>
                <w:szCs w:val="22"/>
              </w:rPr>
            </w:pPr>
          </w:p>
        </w:tc>
      </w:tr>
      <w:tr w:rsidR="006D1661" w:rsidRPr="00206360" w14:paraId="5C8626F6"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2A7901"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8710ADB"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3BA5831"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D6011B"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F53038"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3478BCA"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CAAE1B" w14:textId="77777777" w:rsidR="006D1661" w:rsidRPr="00206360" w:rsidRDefault="006D1661" w:rsidP="00C1110A">
            <w:pPr>
              <w:spacing w:before="60"/>
              <w:jc w:val="center"/>
              <w:rPr>
                <w:rFonts w:ascii="Arial" w:hAnsi="Arial" w:cs="Arial"/>
                <w:b/>
                <w:bCs/>
                <w:sz w:val="22"/>
                <w:szCs w:val="22"/>
              </w:rPr>
            </w:pPr>
          </w:p>
        </w:tc>
      </w:tr>
      <w:tr w:rsidR="006D1661" w:rsidRPr="00206360" w14:paraId="5B37C34B"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1918D73"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EC45B3"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E3AC475"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8FB3F0" w14:textId="77777777" w:rsidR="006D1661" w:rsidRPr="00206360" w:rsidRDefault="006D1661" w:rsidP="00C1110A">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6F6EC8F"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DDF2C7"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2B7AB6A" w14:textId="77777777" w:rsidR="006D1661" w:rsidRPr="00206360" w:rsidRDefault="006D1661" w:rsidP="00C1110A">
            <w:pPr>
              <w:spacing w:before="60"/>
              <w:jc w:val="center"/>
              <w:rPr>
                <w:rFonts w:ascii="Arial" w:hAnsi="Arial" w:cs="Arial"/>
                <w:b/>
                <w:bCs/>
                <w:sz w:val="22"/>
                <w:szCs w:val="22"/>
              </w:rPr>
            </w:pPr>
          </w:p>
        </w:tc>
      </w:tr>
      <w:tr w:rsidR="006D1661" w:rsidRPr="00206360" w14:paraId="039619B7"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54C0086"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FBCCADA"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30.000.000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8BEF38D"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922057"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EFABAF"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59A18A3"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3B00AAB" w14:textId="77777777" w:rsidR="006D1661" w:rsidRPr="00206360" w:rsidRDefault="006D1661" w:rsidP="00C1110A">
            <w:pPr>
              <w:spacing w:before="60"/>
              <w:jc w:val="center"/>
              <w:rPr>
                <w:rFonts w:ascii="Arial" w:hAnsi="Arial" w:cs="Arial"/>
                <w:b/>
                <w:bCs/>
                <w:sz w:val="22"/>
                <w:szCs w:val="22"/>
              </w:rPr>
            </w:pPr>
          </w:p>
        </w:tc>
      </w:tr>
      <w:tr w:rsidR="006D1661" w:rsidRPr="00206360" w14:paraId="4D541588"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06541EC"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9EB64E"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hAnsi="Arial" w:cs="Arial"/>
                <w:sz w:val="22"/>
                <w:szCs w:val="22"/>
              </w:rPr>
              <w:t>0</w:t>
            </w:r>
          </w:p>
          <w:p w14:paraId="5EC49152" w14:textId="77777777" w:rsidR="006D1661" w:rsidRPr="00CB2A8A" w:rsidRDefault="006D1661" w:rsidP="00C1110A">
            <w:pPr>
              <w:spacing w:before="60"/>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607DF77" w14:textId="77777777" w:rsidR="006D1661" w:rsidRPr="00206360" w:rsidRDefault="006D1661" w:rsidP="00C1110A">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714A88D"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931EA3"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0B1EE5"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EACFC32" w14:textId="77777777" w:rsidR="006D1661" w:rsidRPr="00206360" w:rsidRDefault="006D1661" w:rsidP="00C1110A">
            <w:pPr>
              <w:spacing w:before="60"/>
              <w:jc w:val="center"/>
              <w:rPr>
                <w:rFonts w:ascii="Arial" w:hAnsi="Arial" w:cs="Arial"/>
                <w:b/>
                <w:bCs/>
                <w:sz w:val="22"/>
                <w:szCs w:val="22"/>
              </w:rPr>
            </w:pPr>
          </w:p>
        </w:tc>
      </w:tr>
      <w:tr w:rsidR="006D1661" w:rsidRPr="00206360" w14:paraId="2364597F"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DCAD68D"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995B863"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5.000.000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FCF8DA6"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79F16C"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92F8717"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F5E4270"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27AEAA" w14:textId="77777777" w:rsidR="006D1661" w:rsidRPr="00206360" w:rsidRDefault="006D1661" w:rsidP="00C1110A">
            <w:pPr>
              <w:spacing w:before="60"/>
              <w:jc w:val="center"/>
              <w:rPr>
                <w:rFonts w:ascii="Arial" w:hAnsi="Arial" w:cs="Arial"/>
                <w:b/>
                <w:bCs/>
                <w:sz w:val="22"/>
                <w:szCs w:val="22"/>
              </w:rPr>
            </w:pPr>
          </w:p>
        </w:tc>
      </w:tr>
      <w:tr w:rsidR="006D1661" w:rsidRPr="00206360" w14:paraId="48971B71"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BCA1748"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2EBFD32"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5.000.000</w:t>
            </w:r>
            <w:r w:rsidRPr="00CB2A8A">
              <w:rPr>
                <w:rFonts w:ascii="Arial" w:hAnsi="Arial" w:cs="Arial"/>
                <w:sz w:val="22"/>
                <w:szCs w:val="22"/>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25D5169"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10918B7"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05E9B7"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E3E507" w14:textId="77777777" w:rsidR="006D1661" w:rsidRPr="00206360" w:rsidRDefault="006D1661" w:rsidP="00C1110A">
            <w:pPr>
              <w:spacing w:before="60"/>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D60553" w14:textId="77777777" w:rsidR="006D1661" w:rsidRPr="00206360" w:rsidRDefault="006D1661" w:rsidP="00C1110A">
            <w:pPr>
              <w:spacing w:before="60"/>
              <w:jc w:val="center"/>
              <w:rPr>
                <w:rFonts w:ascii="Arial" w:hAnsi="Arial" w:cs="Arial"/>
                <w:b/>
                <w:bCs/>
                <w:sz w:val="22"/>
                <w:szCs w:val="22"/>
              </w:rPr>
            </w:pPr>
          </w:p>
        </w:tc>
      </w:tr>
      <w:tr w:rsidR="006D1661" w:rsidRPr="00206360" w14:paraId="4A5470F4"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04932B"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28EBFA7"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25.000.000</w:t>
            </w:r>
            <w:r w:rsidRPr="00CB2A8A">
              <w:rPr>
                <w:rFonts w:ascii="Arial" w:hAnsi="Arial" w:cs="Arial"/>
                <w:sz w:val="22"/>
                <w:szCs w:val="22"/>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95B13C8"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6129648" w14:textId="77777777" w:rsidR="006D1661" w:rsidRPr="00206360" w:rsidRDefault="006D1661" w:rsidP="00C1110A">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1C0B98" w14:textId="77777777" w:rsidR="006D1661" w:rsidRPr="00206360" w:rsidRDefault="006D1661" w:rsidP="00C1110A">
            <w:pPr>
              <w:spacing w:before="60"/>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F58BFA"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07D3C7" w14:textId="77777777" w:rsidR="006D1661" w:rsidRPr="00206360" w:rsidRDefault="006D1661" w:rsidP="00C1110A">
            <w:pPr>
              <w:spacing w:before="60"/>
              <w:jc w:val="center"/>
              <w:rPr>
                <w:rFonts w:ascii="Arial" w:hAnsi="Arial" w:cs="Arial"/>
                <w:b/>
                <w:bCs/>
                <w:sz w:val="22"/>
                <w:szCs w:val="22"/>
              </w:rPr>
            </w:pPr>
          </w:p>
        </w:tc>
      </w:tr>
      <w:tr w:rsidR="006D1661" w:rsidRPr="00206360" w14:paraId="38770058"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47E1D8E"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408D0E"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8701BF7"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FEDB051"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91E83F"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87840B"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E15497" w14:textId="77777777" w:rsidR="006D1661" w:rsidRPr="00206360" w:rsidRDefault="006D1661" w:rsidP="00C1110A">
            <w:pPr>
              <w:spacing w:before="60"/>
              <w:jc w:val="center"/>
              <w:rPr>
                <w:rFonts w:ascii="Arial" w:hAnsi="Arial" w:cs="Arial"/>
                <w:b/>
                <w:bCs/>
                <w:sz w:val="22"/>
                <w:szCs w:val="22"/>
              </w:rPr>
            </w:pPr>
          </w:p>
        </w:tc>
      </w:tr>
    </w:tbl>
    <w:p w14:paraId="4855017E" w14:textId="77777777" w:rsidR="006D1661" w:rsidRPr="00206360" w:rsidRDefault="006D1661" w:rsidP="006D1661">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6D1661" w:rsidRPr="00206360" w14:paraId="74C02989"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00270A3B" w14:textId="77777777" w:rsidR="006D1661" w:rsidRPr="00206360" w:rsidRDefault="006D1661" w:rsidP="00C1110A">
            <w:pPr>
              <w:rPr>
                <w:rFonts w:ascii="Arial" w:hAnsi="Arial" w:cs="Arial"/>
                <w:sz w:val="22"/>
                <w:szCs w:val="22"/>
              </w:rPr>
            </w:pPr>
            <w:r w:rsidRPr="00206360">
              <w:rPr>
                <w:rFonts w:ascii="Arial" w:hAnsi="Arial" w:cs="Arial"/>
                <w:b/>
                <w:bCs/>
                <w:sz w:val="22"/>
                <w:szCs w:val="22"/>
              </w:rPr>
              <w:t>SEGUIMIENTO FINANCIERO Y CONTABLE</w:t>
            </w:r>
          </w:p>
        </w:tc>
      </w:tr>
      <w:tr w:rsidR="006D1661" w:rsidRPr="00206360" w14:paraId="69B71741" w14:textId="77777777" w:rsidTr="00C1110A">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B065E24" w14:textId="77777777" w:rsidR="006D1661" w:rsidRPr="00206360" w:rsidRDefault="006D1661" w:rsidP="00C1110A">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0E56460D"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1ECA1254"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492DDD6F"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14:paraId="7F94B8A6"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lastRenderedPageBreak/>
              <w:t>Entrega de los anticipos pactados al contratista, y la adecuada amortización del mismo, en los términos de la ley y del contrato: NO APLICA.</w:t>
            </w:r>
          </w:p>
          <w:p w14:paraId="077CA388"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539A492F"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14:paraId="60F6736D" w14:textId="77777777" w:rsidR="006D1661" w:rsidRPr="00206360" w:rsidRDefault="006D1661" w:rsidP="00C1110A">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6D1661" w:rsidRPr="00206360" w14:paraId="148ED789" w14:textId="77777777" w:rsidTr="00C1110A">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003FFB7" w14:textId="77777777" w:rsidR="006D1661" w:rsidRPr="00206360" w:rsidRDefault="006D1661" w:rsidP="00C1110A">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14:paraId="2475E6EC" w14:textId="77777777" w:rsidR="006D1661" w:rsidRPr="00206360" w:rsidRDefault="006D1661" w:rsidP="00C1110A">
            <w:pPr>
              <w:ind w:left="2" w:hanging="2"/>
              <w:rPr>
                <w:rFonts w:ascii="Arial" w:hAnsi="Arial" w:cs="Arial"/>
                <w:b/>
                <w:bCs/>
                <w:sz w:val="22"/>
                <w:szCs w:val="22"/>
              </w:rPr>
            </w:pPr>
          </w:p>
          <w:p w14:paraId="5A28C499" w14:textId="77777777" w:rsidR="006D1661" w:rsidRPr="00206360" w:rsidRDefault="006D1661" w:rsidP="00C1110A">
            <w:pPr>
              <w:ind w:left="2" w:hanging="2"/>
              <w:rPr>
                <w:rFonts w:ascii="Arial" w:hAnsi="Arial" w:cs="Arial"/>
                <w:b/>
                <w:bCs/>
                <w:sz w:val="22"/>
                <w:szCs w:val="22"/>
              </w:rPr>
            </w:pPr>
            <w:r w:rsidRPr="00206360">
              <w:rPr>
                <w:rFonts w:ascii="Arial" w:hAnsi="Arial" w:cs="Arial"/>
                <w:b/>
                <w:bCs/>
                <w:sz w:val="22"/>
                <w:szCs w:val="22"/>
              </w:rPr>
              <w:t>VALOR TOTAL</w:t>
            </w:r>
          </w:p>
          <w:p w14:paraId="690B0BC1"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1:                                                              $                                                            $</w:t>
            </w:r>
          </w:p>
          <w:p w14:paraId="67CED3B6"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049CDCD7" w14:textId="77777777" w:rsidR="006D1661" w:rsidRPr="00206360" w:rsidRDefault="006D1661" w:rsidP="00C1110A">
            <w:pPr>
              <w:ind w:left="2" w:hanging="2"/>
              <w:rPr>
                <w:rFonts w:ascii="Arial" w:hAnsi="Arial" w:cs="Arial"/>
                <w:b/>
                <w:bCs/>
                <w:sz w:val="22"/>
                <w:szCs w:val="22"/>
              </w:rPr>
            </w:pPr>
          </w:p>
          <w:p w14:paraId="10D0D0EA"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2:                                                             $                                                            $</w:t>
            </w:r>
          </w:p>
          <w:p w14:paraId="35EB6C50"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23A70198" w14:textId="77777777" w:rsidR="006D1661" w:rsidRPr="00206360" w:rsidRDefault="006D1661" w:rsidP="00C1110A">
            <w:pPr>
              <w:ind w:left="2" w:hanging="2"/>
              <w:rPr>
                <w:rFonts w:ascii="Arial" w:hAnsi="Arial" w:cs="Arial"/>
                <w:b/>
                <w:bCs/>
                <w:sz w:val="22"/>
                <w:szCs w:val="22"/>
              </w:rPr>
            </w:pPr>
          </w:p>
          <w:p w14:paraId="58F4F776"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3:                                                             $                                                            $</w:t>
            </w:r>
          </w:p>
          <w:p w14:paraId="48C66280"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7DBDB345" w14:textId="77777777" w:rsidR="006D1661" w:rsidRPr="00206360" w:rsidRDefault="006D1661" w:rsidP="00C1110A">
            <w:pPr>
              <w:ind w:left="2" w:hanging="2"/>
              <w:rPr>
                <w:rFonts w:ascii="Arial" w:hAnsi="Arial" w:cs="Arial"/>
                <w:b/>
                <w:bCs/>
                <w:sz w:val="22"/>
                <w:szCs w:val="22"/>
              </w:rPr>
            </w:pPr>
          </w:p>
          <w:p w14:paraId="7193580C"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4:                                                              $                                                            $</w:t>
            </w:r>
          </w:p>
          <w:p w14:paraId="3CA5B979"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3CC92D33" w14:textId="77777777" w:rsidR="006D1661" w:rsidRPr="00206360" w:rsidRDefault="006D1661" w:rsidP="00C1110A">
            <w:pPr>
              <w:ind w:left="2" w:hanging="2"/>
              <w:rPr>
                <w:rFonts w:ascii="Arial" w:hAnsi="Arial" w:cs="Arial"/>
                <w:b/>
                <w:bCs/>
                <w:sz w:val="22"/>
                <w:szCs w:val="22"/>
              </w:rPr>
            </w:pPr>
          </w:p>
          <w:p w14:paraId="0CD7D9FE" w14:textId="77777777" w:rsidR="006D1661" w:rsidRPr="00206360" w:rsidRDefault="006D1661" w:rsidP="00C1110A">
            <w:pPr>
              <w:rPr>
                <w:rFonts w:ascii="Arial" w:hAnsi="Arial" w:cs="Arial"/>
                <w:b/>
                <w:bCs/>
                <w:sz w:val="22"/>
                <w:szCs w:val="22"/>
              </w:rPr>
            </w:pPr>
            <w:r w:rsidRPr="00206360">
              <w:rPr>
                <w:rFonts w:ascii="Arial" w:hAnsi="Arial" w:cs="Arial"/>
                <w:b/>
                <w:bCs/>
                <w:sz w:val="22"/>
                <w:szCs w:val="22"/>
              </w:rPr>
              <w:t>TOTALES:                                                                  $                                                            $</w:t>
            </w:r>
          </w:p>
          <w:p w14:paraId="4FD29E4B" w14:textId="77777777" w:rsidR="006D1661" w:rsidRPr="00206360" w:rsidRDefault="006D1661" w:rsidP="00C1110A">
            <w:pPr>
              <w:rPr>
                <w:rFonts w:ascii="Arial" w:hAnsi="Arial" w:cs="Arial"/>
                <w:b/>
                <w:bCs/>
                <w:sz w:val="22"/>
                <w:szCs w:val="22"/>
              </w:rPr>
            </w:pPr>
          </w:p>
          <w:p w14:paraId="5E0F85DA" w14:textId="77777777" w:rsidR="006D1661" w:rsidRPr="00206360" w:rsidRDefault="006D1661" w:rsidP="00C1110A">
            <w:pPr>
              <w:rPr>
                <w:rFonts w:ascii="Arial" w:hAnsi="Arial" w:cs="Arial"/>
                <w:sz w:val="22"/>
                <w:szCs w:val="22"/>
              </w:rPr>
            </w:pPr>
          </w:p>
        </w:tc>
      </w:tr>
      <w:tr w:rsidR="006D1661" w:rsidRPr="00206360" w14:paraId="693684C0"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6EF665B" w14:textId="77777777" w:rsidR="006D1661" w:rsidRPr="00206360" w:rsidRDefault="006D1661" w:rsidP="00C1110A">
            <w:pPr>
              <w:rPr>
                <w:rFonts w:ascii="Arial" w:hAnsi="Arial" w:cs="Arial"/>
                <w:sz w:val="22"/>
                <w:szCs w:val="22"/>
              </w:rPr>
            </w:pPr>
            <w:r w:rsidRPr="00206360">
              <w:rPr>
                <w:rFonts w:ascii="Arial" w:hAnsi="Arial" w:cs="Arial"/>
                <w:b/>
                <w:bCs/>
                <w:sz w:val="22"/>
                <w:szCs w:val="22"/>
              </w:rPr>
              <w:t>SEGUIMIENTO JURIDICO</w:t>
            </w:r>
          </w:p>
        </w:tc>
      </w:tr>
      <w:tr w:rsidR="006D1661" w:rsidRPr="00206360" w14:paraId="35E1F18B" w14:textId="77777777" w:rsidTr="00C1110A">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B8FB5D4" w14:textId="77777777" w:rsidR="006D1661" w:rsidRPr="00206360" w:rsidRDefault="006D1661" w:rsidP="00C1110A">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033F7E6E" w14:textId="77777777" w:rsidR="006D1661" w:rsidRPr="00206360" w:rsidRDefault="006D1661" w:rsidP="00C1110A">
            <w:pPr>
              <w:rPr>
                <w:rFonts w:ascii="Arial" w:hAnsi="Arial" w:cs="Arial"/>
                <w:sz w:val="22"/>
                <w:szCs w:val="22"/>
              </w:rPr>
            </w:pPr>
          </w:p>
        </w:tc>
      </w:tr>
      <w:tr w:rsidR="006D1661" w:rsidRPr="00206360" w14:paraId="5EB48680"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7FC2216"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INFORME SOBRE SANCIONES</w:t>
            </w:r>
          </w:p>
        </w:tc>
      </w:tr>
      <w:tr w:rsidR="006D1661" w:rsidRPr="00206360" w14:paraId="5352FC61" w14:textId="77777777" w:rsidTr="00C1110A">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E98B48A" w14:textId="77777777" w:rsidR="006D1661" w:rsidRPr="00206360" w:rsidRDefault="006D1661" w:rsidP="00C1110A">
            <w:pPr>
              <w:rPr>
                <w:rFonts w:ascii="Arial" w:hAnsi="Arial" w:cs="Arial"/>
                <w:sz w:val="22"/>
                <w:szCs w:val="22"/>
              </w:rPr>
            </w:pPr>
            <w:r w:rsidRPr="00206360">
              <w:rPr>
                <w:rFonts w:ascii="Arial" w:hAnsi="Arial" w:cs="Arial"/>
                <w:sz w:val="22"/>
                <w:szCs w:val="22"/>
              </w:rPr>
              <w:t>NO APLICA</w:t>
            </w:r>
          </w:p>
        </w:tc>
      </w:tr>
      <w:tr w:rsidR="006D1661" w:rsidRPr="00206360" w14:paraId="3C2A3E6F"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1A904CF"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6D1661" w:rsidRPr="00206360" w14:paraId="033061CC" w14:textId="77777777" w:rsidTr="00C1110A">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A9FBDF" w14:textId="77777777" w:rsidR="006D1661" w:rsidRPr="00206360" w:rsidRDefault="006D1661" w:rsidP="00C1110A">
            <w:pPr>
              <w:rPr>
                <w:rFonts w:ascii="Arial" w:hAnsi="Arial" w:cs="Arial"/>
                <w:sz w:val="22"/>
                <w:szCs w:val="22"/>
              </w:rPr>
            </w:pPr>
            <w:r w:rsidRPr="00206360">
              <w:rPr>
                <w:rFonts w:ascii="Arial" w:hAnsi="Arial" w:cs="Arial"/>
                <w:sz w:val="22"/>
                <w:szCs w:val="22"/>
              </w:rPr>
              <w:t>NO APLICA</w:t>
            </w:r>
          </w:p>
        </w:tc>
      </w:tr>
      <w:tr w:rsidR="006D1661" w:rsidRPr="00206360" w14:paraId="2D75E8F0" w14:textId="77777777" w:rsidTr="00C1110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72248308" w14:textId="77777777" w:rsidR="006D1661" w:rsidRPr="00206360" w:rsidRDefault="006D1661" w:rsidP="00C1110A">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DC3C563" w14:textId="77777777" w:rsidR="006D1661" w:rsidRPr="00206360" w:rsidRDefault="006D1661" w:rsidP="00C1110A">
            <w:pPr>
              <w:spacing w:before="60"/>
              <w:jc w:val="center"/>
              <w:rPr>
                <w:rFonts w:ascii="Arial" w:hAnsi="Arial" w:cs="Arial"/>
                <w:sz w:val="22"/>
                <w:szCs w:val="22"/>
              </w:rPr>
            </w:pPr>
            <w:r>
              <w:rPr>
                <w:rFonts w:ascii="Arial" w:hAnsi="Arial" w:cs="Arial"/>
                <w:sz w:val="22"/>
                <w:szCs w:val="22"/>
              </w:rPr>
              <w:t>17</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5A7864EB"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57C4723F" w14:textId="77777777" w:rsidR="006D1661" w:rsidRPr="00206360" w:rsidRDefault="006D1661" w:rsidP="00C1110A">
            <w:pPr>
              <w:spacing w:before="60"/>
              <w:jc w:val="center"/>
              <w:rPr>
                <w:rFonts w:ascii="Arial" w:hAnsi="Arial" w:cs="Arial"/>
                <w:sz w:val="22"/>
                <w:szCs w:val="22"/>
              </w:rPr>
            </w:pPr>
            <w:r>
              <w:rPr>
                <w:rFonts w:ascii="Arial" w:hAnsi="Arial" w:cs="Arial"/>
                <w:sz w:val="22"/>
                <w:szCs w:val="22"/>
              </w:rPr>
              <w:t>FEBRERO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265FC3CA"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14:paraId="42E6DB3F" w14:textId="77777777" w:rsidR="006D1661" w:rsidRPr="00206360" w:rsidRDefault="006D1661" w:rsidP="00C1110A">
            <w:pPr>
              <w:spacing w:before="60"/>
              <w:jc w:val="center"/>
              <w:rPr>
                <w:rFonts w:ascii="Arial" w:hAnsi="Arial" w:cs="Arial"/>
                <w:sz w:val="22"/>
                <w:szCs w:val="22"/>
              </w:rPr>
            </w:pPr>
            <w:r>
              <w:rPr>
                <w:rFonts w:ascii="Arial" w:hAnsi="Arial" w:cs="Arial"/>
                <w:sz w:val="22"/>
                <w:szCs w:val="22"/>
              </w:rPr>
              <w:t>2026</w:t>
            </w:r>
          </w:p>
        </w:tc>
      </w:tr>
      <w:tr w:rsidR="006D1661" w:rsidRPr="00206360" w14:paraId="0EB6C9B9" w14:textId="77777777" w:rsidTr="00C1110A">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1F760BFE" w14:textId="77777777" w:rsidR="006D1661" w:rsidRPr="00206360" w:rsidRDefault="006D1661" w:rsidP="00C1110A">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6D1661" w:rsidRPr="00206360" w14:paraId="6C784540" w14:textId="77777777" w:rsidTr="00C1110A">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656566" w14:textId="77777777" w:rsidR="006D1661" w:rsidRPr="00206360" w:rsidRDefault="006D1661" w:rsidP="00C1110A">
            <w:pPr>
              <w:jc w:val="center"/>
              <w:rPr>
                <w:rFonts w:ascii="Arial" w:hAnsi="Arial" w:cs="Arial"/>
                <w:b/>
                <w:bCs/>
                <w:sz w:val="22"/>
                <w:szCs w:val="22"/>
              </w:rPr>
            </w:pPr>
            <w:r>
              <w:rPr>
                <w:rFonts w:ascii="Arial" w:hAnsi="Arial" w:cs="Arial"/>
                <w:b/>
                <w:bCs/>
                <w:sz w:val="22"/>
                <w:szCs w:val="22"/>
              </w:rPr>
              <w:t>23</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DEFAD74" w14:textId="77777777" w:rsidR="006D1661" w:rsidRPr="00206360" w:rsidRDefault="006D1661" w:rsidP="00C1110A">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EDE2C36" w14:textId="77777777" w:rsidR="006D1661" w:rsidRPr="00206360" w:rsidRDefault="006D1661" w:rsidP="00C1110A">
            <w:pPr>
              <w:rPr>
                <w:rFonts w:ascii="Arial" w:hAnsi="Arial" w:cs="Arial"/>
                <w:sz w:val="22"/>
                <w:szCs w:val="22"/>
              </w:rPr>
            </w:pPr>
            <w:r w:rsidRPr="00206360">
              <w:rPr>
                <w:rFonts w:ascii="Arial" w:hAnsi="Arial" w:cs="Arial"/>
                <w:b/>
                <w:bCs/>
                <w:sz w:val="22"/>
                <w:szCs w:val="22"/>
              </w:rPr>
              <w:t xml:space="preserve">    </w:t>
            </w:r>
            <w:r>
              <w:rPr>
                <w:rFonts w:ascii="Arial" w:hAnsi="Arial" w:cs="Arial"/>
                <w:b/>
                <w:bCs/>
                <w:sz w:val="22"/>
                <w:szCs w:val="22"/>
              </w:rPr>
              <w:t>ENERO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C52CAD7" w14:textId="77777777" w:rsidR="006D1661" w:rsidRPr="00206360" w:rsidRDefault="006D1661" w:rsidP="00C1110A">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F3C6EED"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14:paraId="5D058935" w14:textId="77777777" w:rsidR="006D1661" w:rsidRPr="00206360" w:rsidRDefault="006D1661" w:rsidP="006D1661">
      <w:pPr>
        <w:rPr>
          <w:rFonts w:ascii="Arial" w:hAnsi="Arial" w:cs="Arial"/>
          <w:sz w:val="22"/>
          <w:szCs w:val="22"/>
        </w:rPr>
      </w:pPr>
    </w:p>
    <w:p w14:paraId="386D91BE" w14:textId="77777777" w:rsidR="006D1661" w:rsidRPr="00206360" w:rsidRDefault="006D1661" w:rsidP="006D1661">
      <w:pPr>
        <w:rPr>
          <w:rFonts w:ascii="Arial" w:hAnsi="Arial" w:cs="Arial"/>
          <w:sz w:val="22"/>
          <w:szCs w:val="22"/>
        </w:rPr>
      </w:pPr>
    </w:p>
    <w:p w14:paraId="5E7CF78B" w14:textId="77777777" w:rsidR="006D1661" w:rsidRPr="00206360" w:rsidRDefault="006D1661" w:rsidP="006D1661">
      <w:pPr>
        <w:rPr>
          <w:rFonts w:ascii="Arial" w:hAnsi="Arial" w:cs="Arial"/>
          <w:sz w:val="22"/>
          <w:szCs w:val="22"/>
        </w:rPr>
      </w:pPr>
    </w:p>
    <w:p w14:paraId="7B31814F" w14:textId="77777777" w:rsidR="006D1661" w:rsidRPr="00206360" w:rsidRDefault="006D1661" w:rsidP="006D1661">
      <w:pPr>
        <w:rPr>
          <w:rFonts w:ascii="Arial" w:hAnsi="Arial" w:cs="Arial"/>
          <w:sz w:val="22"/>
          <w:szCs w:val="22"/>
        </w:rPr>
      </w:pPr>
      <w:r w:rsidRPr="00206360">
        <w:rPr>
          <w:rFonts w:ascii="Arial" w:hAnsi="Arial" w:cs="Arial"/>
          <w:b/>
          <w:bCs/>
          <w:sz w:val="22"/>
          <w:szCs w:val="22"/>
        </w:rPr>
        <w:t>___________________________________</w:t>
      </w:r>
    </w:p>
    <w:p w14:paraId="353AB088" w14:textId="77777777" w:rsidR="006D1661" w:rsidRPr="00206360" w:rsidRDefault="006D1661" w:rsidP="006D1661">
      <w:pPr>
        <w:rPr>
          <w:rFonts w:ascii="Arial" w:hAnsi="Arial" w:cs="Arial"/>
          <w:sz w:val="22"/>
          <w:szCs w:val="22"/>
        </w:rPr>
      </w:pPr>
      <w:r w:rsidRPr="00FD2826">
        <w:rPr>
          <w:rFonts w:ascii="Arial" w:hAnsi="Arial" w:cs="Arial"/>
          <w:b/>
          <w:bCs/>
          <w:noProof/>
          <w:sz w:val="22"/>
          <w:szCs w:val="22"/>
        </w:rPr>
        <w:t>LIZETH JOHANA PARRA GONZALEZ</w:t>
      </w:r>
    </w:p>
    <w:p w14:paraId="27931C69" w14:textId="77777777" w:rsidR="006D1661" w:rsidRPr="00206360" w:rsidRDefault="006D1661" w:rsidP="006D1661">
      <w:pPr>
        <w:rPr>
          <w:rFonts w:ascii="Arial" w:hAnsi="Arial" w:cs="Arial"/>
          <w:sz w:val="22"/>
          <w:szCs w:val="22"/>
        </w:rPr>
      </w:pPr>
      <w:r w:rsidRPr="00FD2826">
        <w:rPr>
          <w:rFonts w:ascii="Arial" w:hAnsi="Arial" w:cs="Arial"/>
          <w:noProof/>
          <w:sz w:val="22"/>
          <w:szCs w:val="22"/>
        </w:rPr>
        <w:t>Subsecretaria de Protección y Bienestar Animal</w:t>
      </w:r>
    </w:p>
    <w:p w14:paraId="6D6218EE" w14:textId="51B5BB2A" w:rsidR="00391680" w:rsidRPr="006D1661" w:rsidRDefault="006D1661" w:rsidP="006D1661">
      <w:r w:rsidRPr="00206360">
        <w:rPr>
          <w:rFonts w:ascii="Arial" w:hAnsi="Arial" w:cs="Arial"/>
          <w:sz w:val="22"/>
          <w:szCs w:val="22"/>
          <w:lang w:val="en-US"/>
        </w:rPr>
        <w:t xml:space="preserve">C.C. </w:t>
      </w:r>
      <w:r>
        <w:rPr>
          <w:rFonts w:ascii="Arial" w:eastAsia="Arial" w:hAnsi="Arial" w:cs="Arial"/>
          <w:noProof/>
          <w:sz w:val="22"/>
          <w:szCs w:val="22"/>
        </w:rPr>
        <w:t>1.144.041.382</w:t>
      </w:r>
    </w:p>
    <w:sectPr w:rsidR="00391680" w:rsidRPr="006D1661"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1A81" w14:textId="77777777" w:rsidR="00552682" w:rsidRPr="00BF79E5" w:rsidRDefault="00552682" w:rsidP="002B5C53">
      <w:r w:rsidRPr="00BF79E5">
        <w:separator/>
      </w:r>
    </w:p>
  </w:endnote>
  <w:endnote w:type="continuationSeparator" w:id="0">
    <w:p w14:paraId="473B56F2" w14:textId="77777777" w:rsidR="00552682" w:rsidRPr="00BF79E5" w:rsidRDefault="00552682"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mbria"/>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1FF7" w14:textId="77777777" w:rsidR="006D1661" w:rsidRPr="00F35D57" w:rsidRDefault="006D1661">
    <w:pPr>
      <w:pStyle w:val="Piedepgina"/>
      <w:rPr>
        <w:sz w:val="14"/>
      </w:rPr>
    </w:pPr>
    <w:r>
      <w:rPr>
        <w:noProof/>
      </w:rPr>
      <mc:AlternateContent>
        <mc:Choice Requires="wps">
          <w:drawing>
            <wp:anchor distT="0" distB="0" distL="114300" distR="114300" simplePos="0" relativeHeight="251664384" behindDoc="0" locked="0" layoutInCell="1" allowOverlap="1" wp14:anchorId="0B18CCE9" wp14:editId="5179C6B5">
              <wp:simplePos x="0" y="0"/>
              <wp:positionH relativeFrom="column">
                <wp:posOffset>0</wp:posOffset>
              </wp:positionH>
              <wp:positionV relativeFrom="paragraph">
                <wp:posOffset>0</wp:posOffset>
              </wp:positionV>
              <wp:extent cx="1828800" cy="1828800"/>
              <wp:effectExtent l="0" t="0" r="0" b="0"/>
              <wp:wrapNone/>
              <wp:docPr id="100005" name="Cuadro de texto 1000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5CB69F" w14:textId="77777777" w:rsidR="006D1661" w:rsidRPr="009D3980" w:rsidRDefault="006D1661"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B18CCE9" id="_x0000_t202" coordsize="21600,21600" o:spt="202" path="m,l,21600r21600,l21600,xe">
              <v:stroke joinstyle="miter"/>
              <v:path gradientshapeok="t" o:connecttype="rect"/>
            </v:shapetype>
            <v:shape id="Cuadro de texto 100005" o:spid="_x0000_s1026"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" filled="f" stroked="f">
              <v:textbox style="mso-fit-shape-to-text:t">
                <w:txbxContent>
                  <w:p w14:paraId="685CB69F" w14:textId="77777777" w:rsidR="006D1661" w:rsidRPr="009D3980" w:rsidRDefault="006D1661"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rPr>
      <mc:AlternateContent>
        <mc:Choice Requires="wps">
          <w:drawing>
            <wp:anchor distT="0" distB="0" distL="114300" distR="114300" simplePos="0" relativeHeight="251663360" behindDoc="1" locked="1" layoutInCell="1" allowOverlap="1" wp14:anchorId="47C8F335" wp14:editId="03270FD9">
              <wp:simplePos x="0" y="0"/>
              <wp:positionH relativeFrom="margin">
                <wp:posOffset>-461010</wp:posOffset>
              </wp:positionH>
              <wp:positionV relativeFrom="page">
                <wp:posOffset>9509760</wp:posOffset>
              </wp:positionV>
              <wp:extent cx="1141200" cy="702000"/>
              <wp:effectExtent l="0" t="0" r="0" b="3175"/>
              <wp:wrapNone/>
              <wp:docPr id="100006" name="Cuadro de texto 100006"/>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47D6CE4C" w14:textId="77777777" w:rsidR="006D1661" w:rsidRPr="00F35D57" w:rsidRDefault="006D1661"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C8F335" id="Cuadro de texto 100006" o:spid="_x0000_s1027" type="#_x0000_t202" style="position:absolute;margin-left:-36.3pt;margin-top:748.8pt;width:89.85pt;height:55.3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" filled="f" stroked="f">
              <v:textbox>
                <w:txbxContent>
                  <w:p w14:paraId="47D6CE4C" w14:textId="77777777" w:rsidR="006D1661" w:rsidRPr="00F35D57" w:rsidRDefault="006D1661"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356E" w14:textId="77777777" w:rsidR="006A57DF" w:rsidRPr="00F35D57" w:rsidRDefault="009D3980">
    <w:pPr>
      <w:pStyle w:val="Piedepgina"/>
      <w:rPr>
        <w:sz w:val="14"/>
      </w:rPr>
    </w:pPr>
    <w:r>
      <w:rPr>
        <w:noProof/>
      </w:rPr>
      <mc:AlternateContent>
        <mc:Choice Requires="wps">
          <w:drawing>
            <wp:anchor distT="0" distB="0" distL="114300" distR="114300" simplePos="0" relativeHeight="251661312" behindDoc="0" locked="0" layoutInCell="1" allowOverlap="1" wp14:anchorId="19B08625" wp14:editId="2416F11D">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01692D"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19B08625" id="_x0000_t202" coordsize="21600,21600" o:spt="202" path="m,l,21600r21600,l21600,xe">
              <v:stroke joinstyle="miter"/>
              <v:path gradientshapeok="t" o:connecttype="rect"/>
            </v:shapetype>
            <v:shape id="Cuadro de texto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" filled="f" stroked="f">
              <v:textbox style="mso-fit-shape-to-text:t">
                <w:txbxContent>
                  <w:p w14:paraId="7D01692D"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rPr>
      <mc:AlternateContent>
        <mc:Choice Requires="wps">
          <w:drawing>
            <wp:anchor distT="0" distB="0" distL="114300" distR="114300" simplePos="0" relativeHeight="251660288" behindDoc="1" locked="1" layoutInCell="1" allowOverlap="1" wp14:anchorId="1F2CBDCE" wp14:editId="127A3A44">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663C7450"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CBDCE" id="Cuadro de texto 1" o:spid="_x0000_s1029"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" filled="f" stroked="f">
              <v:textbox>
                <w:txbxContent>
                  <w:p w14:paraId="663C7450"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86064" w14:textId="77777777" w:rsidR="00552682" w:rsidRPr="00BF79E5" w:rsidRDefault="00552682" w:rsidP="002B5C53">
      <w:r w:rsidRPr="00BF79E5">
        <w:separator/>
      </w:r>
    </w:p>
  </w:footnote>
  <w:footnote w:type="continuationSeparator" w:id="0">
    <w:p w14:paraId="7776C3E1" w14:textId="77777777" w:rsidR="00552682" w:rsidRPr="00BF79E5" w:rsidRDefault="00552682"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D1661" w:rsidRPr="004B18A6" w14:paraId="7EE16BCE"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43DA1DFD" w14:textId="77777777" w:rsidR="006D1661" w:rsidRPr="004B18A6" w:rsidRDefault="006D1661"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21BD43AF" w14:textId="77777777" w:rsidR="006D1661" w:rsidRPr="004B18A6" w:rsidRDefault="006D1661" w:rsidP="002B5C53">
          <w:pPr>
            <w:jc w:val="center"/>
            <w:rPr>
              <w:rFonts w:ascii="Arial" w:hAnsi="Arial" w:cs="Arial"/>
              <w:sz w:val="20"/>
              <w:szCs w:val="20"/>
            </w:rPr>
          </w:pPr>
          <w:r w:rsidRPr="004B18A6">
            <w:rPr>
              <w:rFonts w:ascii="Arial" w:hAnsi="Arial" w:cs="Arial"/>
              <w:sz w:val="20"/>
              <w:szCs w:val="20"/>
            </w:rPr>
            <w:t>Cauca</w:t>
          </w:r>
        </w:p>
        <w:p w14:paraId="74DA6311" w14:textId="77777777" w:rsidR="006D1661" w:rsidRPr="004B18A6" w:rsidRDefault="006D1661"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63360" behindDoc="1" locked="0" layoutInCell="1" allowOverlap="1" wp14:anchorId="31845A7E" wp14:editId="3D906AC4">
                <wp:simplePos x="0" y="0"/>
                <wp:positionH relativeFrom="column">
                  <wp:posOffset>584835</wp:posOffset>
                </wp:positionH>
                <wp:positionV relativeFrom="paragraph">
                  <wp:posOffset>36830</wp:posOffset>
                </wp:positionV>
                <wp:extent cx="561975" cy="476250"/>
                <wp:effectExtent l="0" t="0" r="0" b="0"/>
                <wp:wrapNone/>
                <wp:docPr id="100007" name="Imagen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791782DA" w14:textId="77777777" w:rsidR="006D1661" w:rsidRPr="004B18A6" w:rsidRDefault="006D1661" w:rsidP="002B5C53">
          <w:pPr>
            <w:jc w:val="center"/>
            <w:rPr>
              <w:rFonts w:ascii="Arial" w:hAnsi="Arial" w:cs="Arial"/>
              <w:sz w:val="16"/>
              <w:szCs w:val="16"/>
            </w:rPr>
          </w:pPr>
        </w:p>
        <w:p w14:paraId="1603D2D1" w14:textId="77777777" w:rsidR="006D1661" w:rsidRPr="004B18A6" w:rsidRDefault="006D1661" w:rsidP="002B5C53">
          <w:pPr>
            <w:jc w:val="center"/>
            <w:rPr>
              <w:rFonts w:ascii="Arial" w:hAnsi="Arial" w:cs="Arial"/>
              <w:sz w:val="16"/>
              <w:szCs w:val="16"/>
            </w:rPr>
          </w:pPr>
        </w:p>
        <w:p w14:paraId="2BBB6BE0" w14:textId="77777777" w:rsidR="006D1661" w:rsidRPr="004B18A6" w:rsidRDefault="006D1661" w:rsidP="002B5C53">
          <w:pPr>
            <w:jc w:val="center"/>
            <w:rPr>
              <w:rFonts w:ascii="Arial" w:hAnsi="Arial" w:cs="Arial"/>
              <w:sz w:val="16"/>
              <w:szCs w:val="16"/>
            </w:rPr>
          </w:pPr>
        </w:p>
        <w:p w14:paraId="502642F2" w14:textId="77777777" w:rsidR="006D1661" w:rsidRPr="004B18A6" w:rsidRDefault="006D1661" w:rsidP="002B5C53">
          <w:pPr>
            <w:jc w:val="center"/>
            <w:rPr>
              <w:rFonts w:ascii="Arial" w:hAnsi="Arial" w:cs="Arial"/>
              <w:sz w:val="16"/>
              <w:szCs w:val="16"/>
            </w:rPr>
          </w:pPr>
        </w:p>
        <w:p w14:paraId="66E31E32" w14:textId="77777777" w:rsidR="006D1661" w:rsidRPr="004B18A6" w:rsidRDefault="006D1661"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320A4DAA" w14:textId="77777777" w:rsidR="006D1661" w:rsidRPr="004B18A6" w:rsidRDefault="006D1661"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50524301" w14:textId="77777777" w:rsidR="006D1661" w:rsidRPr="004B18A6" w:rsidRDefault="006D1661" w:rsidP="002B5C53">
          <w:pPr>
            <w:rPr>
              <w:rFonts w:ascii="Arial" w:hAnsi="Arial" w:cs="Arial"/>
              <w:sz w:val="20"/>
              <w:szCs w:val="20"/>
            </w:rPr>
          </w:pPr>
          <w:r w:rsidRPr="004B18A6">
            <w:rPr>
              <w:rFonts w:ascii="Arial" w:hAnsi="Arial" w:cs="Arial"/>
              <w:sz w:val="20"/>
              <w:szCs w:val="20"/>
            </w:rPr>
            <w:t>Código: FO-M9-P2-02</w:t>
          </w:r>
        </w:p>
      </w:tc>
    </w:tr>
    <w:tr w:rsidR="006D1661" w:rsidRPr="004B18A6" w14:paraId="4DF03084" w14:textId="77777777" w:rsidTr="00A0790B">
      <w:trPr>
        <w:cantSplit/>
        <w:trHeight w:val="384"/>
      </w:trPr>
      <w:tc>
        <w:tcPr>
          <w:tcW w:w="0" w:type="auto"/>
          <w:vMerge/>
          <w:tcBorders>
            <w:right w:val="single" w:sz="4" w:space="0" w:color="000000"/>
          </w:tcBorders>
          <w:vAlign w:val="center"/>
          <w:hideMark/>
        </w:tcPr>
        <w:p w14:paraId="28F1B400" w14:textId="77777777" w:rsidR="006D1661" w:rsidRPr="004B18A6" w:rsidRDefault="006D1661"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5B9328B5" w14:textId="77777777" w:rsidR="006D1661" w:rsidRPr="004B18A6" w:rsidRDefault="006D1661"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378D973F" w14:textId="77777777" w:rsidR="006D1661" w:rsidRPr="004B18A6" w:rsidRDefault="006D1661" w:rsidP="002B5C53">
          <w:pPr>
            <w:rPr>
              <w:rFonts w:ascii="Arial" w:hAnsi="Arial" w:cs="Arial"/>
              <w:sz w:val="20"/>
              <w:szCs w:val="20"/>
            </w:rPr>
          </w:pPr>
          <w:r w:rsidRPr="004B18A6">
            <w:rPr>
              <w:rFonts w:ascii="Arial" w:hAnsi="Arial" w:cs="Arial"/>
              <w:sz w:val="20"/>
              <w:szCs w:val="20"/>
            </w:rPr>
            <w:t>Versión:02</w:t>
          </w:r>
        </w:p>
      </w:tc>
    </w:tr>
    <w:tr w:rsidR="006D1661" w:rsidRPr="004B18A6" w14:paraId="1F4A16B0" w14:textId="77777777" w:rsidTr="00A0790B">
      <w:trPr>
        <w:cantSplit/>
        <w:trHeight w:val="384"/>
      </w:trPr>
      <w:tc>
        <w:tcPr>
          <w:tcW w:w="0" w:type="auto"/>
          <w:vMerge/>
          <w:tcBorders>
            <w:right w:val="single" w:sz="4" w:space="0" w:color="000000"/>
          </w:tcBorders>
          <w:vAlign w:val="center"/>
          <w:hideMark/>
        </w:tcPr>
        <w:p w14:paraId="12820F9F" w14:textId="77777777" w:rsidR="006D1661" w:rsidRPr="004B18A6" w:rsidRDefault="006D1661"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29E0E2C" w14:textId="77777777" w:rsidR="006D1661" w:rsidRPr="004B18A6" w:rsidRDefault="006D1661"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492656F" w14:textId="77777777" w:rsidR="006D1661" w:rsidRPr="004B18A6" w:rsidRDefault="006D1661" w:rsidP="002B5C53">
          <w:pPr>
            <w:rPr>
              <w:rFonts w:ascii="Arial" w:hAnsi="Arial" w:cs="Arial"/>
              <w:sz w:val="20"/>
              <w:szCs w:val="20"/>
            </w:rPr>
          </w:pPr>
          <w:r w:rsidRPr="004B18A6">
            <w:rPr>
              <w:rFonts w:ascii="Arial" w:hAnsi="Arial" w:cs="Arial"/>
              <w:sz w:val="20"/>
              <w:szCs w:val="20"/>
            </w:rPr>
            <w:t>Fecha de Aprobación: 17/06/2019</w:t>
          </w:r>
        </w:p>
      </w:tc>
    </w:tr>
    <w:tr w:rsidR="006D1661" w:rsidRPr="004B18A6" w14:paraId="69D5913B" w14:textId="77777777" w:rsidTr="00A0790B">
      <w:trPr>
        <w:cantSplit/>
        <w:trHeight w:val="384"/>
      </w:trPr>
      <w:tc>
        <w:tcPr>
          <w:tcW w:w="0" w:type="auto"/>
          <w:vMerge/>
          <w:tcBorders>
            <w:bottom w:val="single" w:sz="4" w:space="0" w:color="000000"/>
            <w:right w:val="single" w:sz="4" w:space="0" w:color="000000"/>
          </w:tcBorders>
          <w:vAlign w:val="center"/>
          <w:hideMark/>
        </w:tcPr>
        <w:p w14:paraId="78551CB9" w14:textId="77777777" w:rsidR="006D1661" w:rsidRPr="004B18A6" w:rsidRDefault="006D1661"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743BEDA6" w14:textId="77777777" w:rsidR="006D1661" w:rsidRPr="004B18A6" w:rsidRDefault="006D1661"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3A18F0AB" w14:textId="77777777" w:rsidR="006D1661" w:rsidRPr="004B18A6" w:rsidRDefault="006D1661"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41317EB8" w14:textId="77777777" w:rsidR="006D1661" w:rsidRPr="004B18A6" w:rsidRDefault="006D1661">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A57DF" w:rsidRPr="004B18A6" w14:paraId="1D987B72"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2D24E9D2" w14:textId="77777777" w:rsidR="006A57DF" w:rsidRPr="004B18A6" w:rsidRDefault="006A57DF"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7C2ADF4C"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Cauca</w:t>
          </w:r>
        </w:p>
        <w:p w14:paraId="13C567CA" w14:textId="77777777" w:rsidR="006A57DF" w:rsidRPr="004B18A6" w:rsidRDefault="006A57DF"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23B91998" wp14:editId="0F17A8B9">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172B698E" w14:textId="77777777" w:rsidR="006A57DF" w:rsidRPr="004B18A6" w:rsidRDefault="006A57DF" w:rsidP="002B5C53">
          <w:pPr>
            <w:jc w:val="center"/>
            <w:rPr>
              <w:rFonts w:ascii="Arial" w:hAnsi="Arial" w:cs="Arial"/>
              <w:sz w:val="16"/>
              <w:szCs w:val="16"/>
            </w:rPr>
          </w:pPr>
        </w:p>
        <w:p w14:paraId="777D36C3" w14:textId="77777777" w:rsidR="006A57DF" w:rsidRPr="004B18A6" w:rsidRDefault="006A57DF" w:rsidP="002B5C53">
          <w:pPr>
            <w:jc w:val="center"/>
            <w:rPr>
              <w:rFonts w:ascii="Arial" w:hAnsi="Arial" w:cs="Arial"/>
              <w:sz w:val="16"/>
              <w:szCs w:val="16"/>
            </w:rPr>
          </w:pPr>
        </w:p>
        <w:p w14:paraId="19AAD04D" w14:textId="77777777" w:rsidR="006A57DF" w:rsidRPr="004B18A6" w:rsidRDefault="006A57DF" w:rsidP="002B5C53">
          <w:pPr>
            <w:jc w:val="center"/>
            <w:rPr>
              <w:rFonts w:ascii="Arial" w:hAnsi="Arial" w:cs="Arial"/>
              <w:sz w:val="16"/>
              <w:szCs w:val="16"/>
            </w:rPr>
          </w:pPr>
        </w:p>
        <w:p w14:paraId="4905DE62" w14:textId="77777777" w:rsidR="006A57DF" w:rsidRPr="004B18A6" w:rsidRDefault="006A57DF" w:rsidP="002B5C53">
          <w:pPr>
            <w:jc w:val="center"/>
            <w:rPr>
              <w:rFonts w:ascii="Arial" w:hAnsi="Arial" w:cs="Arial"/>
              <w:sz w:val="16"/>
              <w:szCs w:val="16"/>
            </w:rPr>
          </w:pPr>
        </w:p>
        <w:p w14:paraId="0131293A"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56073E75" w14:textId="77777777" w:rsidR="006A57DF" w:rsidRPr="004B18A6" w:rsidRDefault="006A57DF"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6EF3E4AC" w14:textId="77777777" w:rsidR="006A57DF" w:rsidRPr="004B18A6" w:rsidRDefault="006A57DF" w:rsidP="002B5C53">
          <w:pPr>
            <w:rPr>
              <w:rFonts w:ascii="Arial" w:hAnsi="Arial" w:cs="Arial"/>
              <w:sz w:val="20"/>
              <w:szCs w:val="20"/>
            </w:rPr>
          </w:pPr>
          <w:r w:rsidRPr="004B18A6">
            <w:rPr>
              <w:rFonts w:ascii="Arial" w:hAnsi="Arial" w:cs="Arial"/>
              <w:sz w:val="20"/>
              <w:szCs w:val="20"/>
            </w:rPr>
            <w:t>Código: FO-M9-P2-02</w:t>
          </w:r>
        </w:p>
      </w:tc>
    </w:tr>
    <w:tr w:rsidR="006A57DF" w:rsidRPr="004B18A6" w14:paraId="12289798" w14:textId="77777777" w:rsidTr="00A0790B">
      <w:trPr>
        <w:cantSplit/>
        <w:trHeight w:val="384"/>
      </w:trPr>
      <w:tc>
        <w:tcPr>
          <w:tcW w:w="0" w:type="auto"/>
          <w:vMerge/>
          <w:tcBorders>
            <w:right w:val="single" w:sz="4" w:space="0" w:color="000000"/>
          </w:tcBorders>
          <w:vAlign w:val="center"/>
          <w:hideMark/>
        </w:tcPr>
        <w:p w14:paraId="7DC47989"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757774A7"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2C31C7D" w14:textId="77777777" w:rsidR="006A57DF" w:rsidRPr="004B18A6" w:rsidRDefault="006A57DF" w:rsidP="002B5C53">
          <w:pPr>
            <w:rPr>
              <w:rFonts w:ascii="Arial" w:hAnsi="Arial" w:cs="Arial"/>
              <w:sz w:val="20"/>
              <w:szCs w:val="20"/>
            </w:rPr>
          </w:pPr>
          <w:r w:rsidRPr="004B18A6">
            <w:rPr>
              <w:rFonts w:ascii="Arial" w:hAnsi="Arial" w:cs="Arial"/>
              <w:sz w:val="20"/>
              <w:szCs w:val="20"/>
            </w:rPr>
            <w:t>Versión:02</w:t>
          </w:r>
        </w:p>
      </w:tc>
    </w:tr>
    <w:tr w:rsidR="006A57DF" w:rsidRPr="004B18A6" w14:paraId="7A780F37" w14:textId="77777777" w:rsidTr="00A0790B">
      <w:trPr>
        <w:cantSplit/>
        <w:trHeight w:val="384"/>
      </w:trPr>
      <w:tc>
        <w:tcPr>
          <w:tcW w:w="0" w:type="auto"/>
          <w:vMerge/>
          <w:tcBorders>
            <w:right w:val="single" w:sz="4" w:space="0" w:color="000000"/>
          </w:tcBorders>
          <w:vAlign w:val="center"/>
          <w:hideMark/>
        </w:tcPr>
        <w:p w14:paraId="3A4C4DD4"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C52A3EC"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9674969" w14:textId="77777777" w:rsidR="006A57DF" w:rsidRPr="004B18A6" w:rsidRDefault="006A57DF" w:rsidP="002B5C53">
          <w:pPr>
            <w:rPr>
              <w:rFonts w:ascii="Arial" w:hAnsi="Arial" w:cs="Arial"/>
              <w:sz w:val="20"/>
              <w:szCs w:val="20"/>
            </w:rPr>
          </w:pPr>
          <w:r w:rsidRPr="004B18A6">
            <w:rPr>
              <w:rFonts w:ascii="Arial" w:hAnsi="Arial" w:cs="Arial"/>
              <w:sz w:val="20"/>
              <w:szCs w:val="20"/>
            </w:rPr>
            <w:t>Fecha de Aprobación: 17/06/2019</w:t>
          </w:r>
        </w:p>
      </w:tc>
    </w:tr>
    <w:tr w:rsidR="006A57DF" w:rsidRPr="004B18A6" w14:paraId="4A62EF43" w14:textId="77777777" w:rsidTr="00A0790B">
      <w:trPr>
        <w:cantSplit/>
        <w:trHeight w:val="384"/>
      </w:trPr>
      <w:tc>
        <w:tcPr>
          <w:tcW w:w="0" w:type="auto"/>
          <w:vMerge/>
          <w:tcBorders>
            <w:bottom w:val="single" w:sz="4" w:space="0" w:color="000000"/>
            <w:right w:val="single" w:sz="4" w:space="0" w:color="000000"/>
          </w:tcBorders>
          <w:vAlign w:val="center"/>
          <w:hideMark/>
        </w:tcPr>
        <w:p w14:paraId="6AECBB85" w14:textId="77777777" w:rsidR="006A57DF" w:rsidRPr="004B18A6" w:rsidRDefault="006A57DF"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16E2D7FA"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178452A3" w14:textId="77777777" w:rsidR="006A57DF" w:rsidRPr="004B18A6" w:rsidRDefault="006A57DF"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5081B215"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6"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num w:numId="1" w16cid:durableId="1746416768">
    <w:abstractNumId w:val="0"/>
  </w:num>
  <w:num w:numId="2" w16cid:durableId="1138255912">
    <w:abstractNumId w:val="1"/>
  </w:num>
  <w:num w:numId="3" w16cid:durableId="268051035">
    <w:abstractNumId w:val="2"/>
  </w:num>
  <w:num w:numId="4" w16cid:durableId="144857483">
    <w:abstractNumId w:val="3"/>
  </w:num>
  <w:num w:numId="5" w16cid:durableId="1305042987">
    <w:abstractNumId w:val="7"/>
  </w:num>
  <w:num w:numId="6" w16cid:durableId="1081441947">
    <w:abstractNumId w:val="5"/>
  </w:num>
  <w:num w:numId="7" w16cid:durableId="2081050510">
    <w:abstractNumId w:val="6"/>
  </w:num>
  <w:num w:numId="8" w16cid:durableId="3269772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61F49"/>
    <w:rsid w:val="000656A7"/>
    <w:rsid w:val="0008228E"/>
    <w:rsid w:val="00085193"/>
    <w:rsid w:val="0009039C"/>
    <w:rsid w:val="000F7CE3"/>
    <w:rsid w:val="00124F3F"/>
    <w:rsid w:val="00141B78"/>
    <w:rsid w:val="00144E95"/>
    <w:rsid w:val="00164059"/>
    <w:rsid w:val="00193C61"/>
    <w:rsid w:val="0019499E"/>
    <w:rsid w:val="001A173E"/>
    <w:rsid w:val="001F4673"/>
    <w:rsid w:val="001F6FCC"/>
    <w:rsid w:val="00206360"/>
    <w:rsid w:val="0022283E"/>
    <w:rsid w:val="002329D0"/>
    <w:rsid w:val="002373F2"/>
    <w:rsid w:val="00241499"/>
    <w:rsid w:val="00256DF9"/>
    <w:rsid w:val="00267270"/>
    <w:rsid w:val="002672AD"/>
    <w:rsid w:val="00270C95"/>
    <w:rsid w:val="002736B2"/>
    <w:rsid w:val="00277A10"/>
    <w:rsid w:val="002B1267"/>
    <w:rsid w:val="002B4B84"/>
    <w:rsid w:val="002B5C53"/>
    <w:rsid w:val="002F60FC"/>
    <w:rsid w:val="00315DBD"/>
    <w:rsid w:val="00321BF1"/>
    <w:rsid w:val="00326938"/>
    <w:rsid w:val="00337650"/>
    <w:rsid w:val="003521FD"/>
    <w:rsid w:val="0038102B"/>
    <w:rsid w:val="00391680"/>
    <w:rsid w:val="0039559F"/>
    <w:rsid w:val="003970AA"/>
    <w:rsid w:val="003A208A"/>
    <w:rsid w:val="003A238F"/>
    <w:rsid w:val="003D5FD5"/>
    <w:rsid w:val="003E19A2"/>
    <w:rsid w:val="00415139"/>
    <w:rsid w:val="00422FAF"/>
    <w:rsid w:val="004359B4"/>
    <w:rsid w:val="00436449"/>
    <w:rsid w:val="0046554A"/>
    <w:rsid w:val="00470E35"/>
    <w:rsid w:val="0047157D"/>
    <w:rsid w:val="004B18A6"/>
    <w:rsid w:val="004D1189"/>
    <w:rsid w:val="004E37FD"/>
    <w:rsid w:val="00515603"/>
    <w:rsid w:val="00535334"/>
    <w:rsid w:val="00542F29"/>
    <w:rsid w:val="00552682"/>
    <w:rsid w:val="0055680D"/>
    <w:rsid w:val="005672BD"/>
    <w:rsid w:val="00586BB0"/>
    <w:rsid w:val="005A2378"/>
    <w:rsid w:val="005C56E2"/>
    <w:rsid w:val="005D230B"/>
    <w:rsid w:val="005E3001"/>
    <w:rsid w:val="00620F2E"/>
    <w:rsid w:val="0064043F"/>
    <w:rsid w:val="00682C86"/>
    <w:rsid w:val="00696AA9"/>
    <w:rsid w:val="006A27BB"/>
    <w:rsid w:val="006A3BDB"/>
    <w:rsid w:val="006A57DF"/>
    <w:rsid w:val="006D1661"/>
    <w:rsid w:val="006D39D0"/>
    <w:rsid w:val="006E1C23"/>
    <w:rsid w:val="0071428D"/>
    <w:rsid w:val="00720169"/>
    <w:rsid w:val="00726C42"/>
    <w:rsid w:val="007708D8"/>
    <w:rsid w:val="00787EF6"/>
    <w:rsid w:val="00793129"/>
    <w:rsid w:val="00796C77"/>
    <w:rsid w:val="007B3A3D"/>
    <w:rsid w:val="007B5C60"/>
    <w:rsid w:val="007B6BB0"/>
    <w:rsid w:val="007C100E"/>
    <w:rsid w:val="007F5D72"/>
    <w:rsid w:val="00832F60"/>
    <w:rsid w:val="008422CD"/>
    <w:rsid w:val="008A4F62"/>
    <w:rsid w:val="008E4B39"/>
    <w:rsid w:val="008F69E9"/>
    <w:rsid w:val="009076A7"/>
    <w:rsid w:val="0093046A"/>
    <w:rsid w:val="00932F7B"/>
    <w:rsid w:val="0093791B"/>
    <w:rsid w:val="00940926"/>
    <w:rsid w:val="00967112"/>
    <w:rsid w:val="00967AC8"/>
    <w:rsid w:val="00967DF0"/>
    <w:rsid w:val="00996238"/>
    <w:rsid w:val="009D0F64"/>
    <w:rsid w:val="009D18E5"/>
    <w:rsid w:val="009D3980"/>
    <w:rsid w:val="009E6462"/>
    <w:rsid w:val="009F2A81"/>
    <w:rsid w:val="009F362F"/>
    <w:rsid w:val="009F4415"/>
    <w:rsid w:val="009F6144"/>
    <w:rsid w:val="00A0790B"/>
    <w:rsid w:val="00A638BC"/>
    <w:rsid w:val="00A945CF"/>
    <w:rsid w:val="00AB6A51"/>
    <w:rsid w:val="00B00379"/>
    <w:rsid w:val="00B018C9"/>
    <w:rsid w:val="00B1537C"/>
    <w:rsid w:val="00B27967"/>
    <w:rsid w:val="00B33A76"/>
    <w:rsid w:val="00B5336E"/>
    <w:rsid w:val="00B717BA"/>
    <w:rsid w:val="00B75645"/>
    <w:rsid w:val="00B9585B"/>
    <w:rsid w:val="00BA4381"/>
    <w:rsid w:val="00BB5761"/>
    <w:rsid w:val="00BD33F7"/>
    <w:rsid w:val="00BF6D95"/>
    <w:rsid w:val="00BF79E5"/>
    <w:rsid w:val="00C0665E"/>
    <w:rsid w:val="00C27880"/>
    <w:rsid w:val="00C363D2"/>
    <w:rsid w:val="00C57C99"/>
    <w:rsid w:val="00CA0706"/>
    <w:rsid w:val="00CB2A8A"/>
    <w:rsid w:val="00CD14BA"/>
    <w:rsid w:val="00CE1640"/>
    <w:rsid w:val="00D0750C"/>
    <w:rsid w:val="00D33D01"/>
    <w:rsid w:val="00D715C7"/>
    <w:rsid w:val="00D725E7"/>
    <w:rsid w:val="00DA085B"/>
    <w:rsid w:val="00DB663D"/>
    <w:rsid w:val="00DC31DE"/>
    <w:rsid w:val="00DC6C2B"/>
    <w:rsid w:val="00DF1A5B"/>
    <w:rsid w:val="00DF5A9F"/>
    <w:rsid w:val="00E125C1"/>
    <w:rsid w:val="00E251F8"/>
    <w:rsid w:val="00E47F54"/>
    <w:rsid w:val="00E5283F"/>
    <w:rsid w:val="00EE4BF2"/>
    <w:rsid w:val="00EE5EE6"/>
    <w:rsid w:val="00F12618"/>
    <w:rsid w:val="00F25510"/>
    <w:rsid w:val="00F311E7"/>
    <w:rsid w:val="00F35D57"/>
    <w:rsid w:val="00F36859"/>
    <w:rsid w:val="00F524E3"/>
    <w:rsid w:val="00F76459"/>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81966"/>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67C5-9431-4C5F-8885-3674FE9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2036</Words>
  <Characters>11198</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Office</cp:lastModifiedBy>
  <cp:revision>2</cp:revision>
  <cp:lastPrinted>2024-11-14T19:43:00Z</cp:lastPrinted>
  <dcterms:created xsi:type="dcterms:W3CDTF">2026-01-21T17:13:00Z</dcterms:created>
  <dcterms:modified xsi:type="dcterms:W3CDTF">2026-01-21T17:13:00Z</dcterms:modified>
</cp:coreProperties>
</file>